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5791D" w:rsidRDefault="00811106" w:rsidP="001D1A82">
      <w:pPr>
        <w:jc w:val="center"/>
        <w:rPr>
          <w:bCs/>
          <w:lang w:eastAsia="ru-RU"/>
        </w:rPr>
      </w:pPr>
      <w:r>
        <w:rPr>
          <w:bCs/>
          <w:lang w:eastAsia="ru-RU"/>
        </w:rPr>
        <w:t xml:space="preserve">   </w:t>
      </w:r>
      <w:r w:rsidR="00B5791D">
        <w:rPr>
          <w:bCs/>
          <w:lang w:eastAsia="ru-RU"/>
        </w:rPr>
        <w:t xml:space="preserve">МИНИСТЕРСТВО ОБРАЗОВАНИЯ, </w:t>
      </w:r>
      <w:r w:rsidR="001D1A82" w:rsidRPr="001D1A82">
        <w:rPr>
          <w:bCs/>
          <w:lang w:eastAsia="ru-RU"/>
        </w:rPr>
        <w:t>НАУКИ</w:t>
      </w:r>
      <w:r w:rsidR="00B5791D">
        <w:rPr>
          <w:bCs/>
          <w:lang w:eastAsia="ru-RU"/>
        </w:rPr>
        <w:t xml:space="preserve"> И МОЛОДЕЖНОЙ ПОЛИТИКИ</w:t>
      </w:r>
    </w:p>
    <w:p w:rsidR="001D1A82" w:rsidRPr="001D1A82" w:rsidRDefault="001D1A82" w:rsidP="001D1A82">
      <w:pPr>
        <w:jc w:val="center"/>
        <w:rPr>
          <w:bCs/>
          <w:lang w:eastAsia="ru-RU"/>
        </w:rPr>
      </w:pPr>
      <w:r w:rsidRPr="001D1A82">
        <w:rPr>
          <w:bCs/>
          <w:lang w:eastAsia="ru-RU"/>
        </w:rPr>
        <w:t xml:space="preserve"> КРАСНОДАРСКОГО КРАЯ</w:t>
      </w:r>
    </w:p>
    <w:p w:rsidR="001D1A82" w:rsidRPr="001D1A82" w:rsidRDefault="001D1A82" w:rsidP="001D1A82">
      <w:pPr>
        <w:jc w:val="center"/>
        <w:rPr>
          <w:b/>
          <w:bCs/>
          <w:lang w:eastAsia="ru-RU"/>
        </w:rPr>
      </w:pPr>
    </w:p>
    <w:p w:rsidR="00BC569F" w:rsidRPr="001D1A82" w:rsidRDefault="00ED0EED" w:rsidP="00BC569F">
      <w:pPr>
        <w:jc w:val="center"/>
        <w:rPr>
          <w:sz w:val="28"/>
          <w:lang w:eastAsia="ru-RU"/>
        </w:rPr>
      </w:pPr>
      <w:r>
        <w:rPr>
          <w:b/>
          <w:bCs/>
          <w:lang w:eastAsia="ru-RU"/>
        </w:rPr>
        <w:t>ГОСУДАРСТВЕННОЕ АВТОНОМ</w:t>
      </w:r>
      <w:r w:rsidR="001D1A82" w:rsidRPr="001D1A82">
        <w:rPr>
          <w:b/>
          <w:bCs/>
          <w:lang w:eastAsia="ru-RU"/>
        </w:rPr>
        <w:t xml:space="preserve">НОЕ </w:t>
      </w:r>
      <w:r w:rsidR="00BC569F" w:rsidRPr="001D1A82">
        <w:rPr>
          <w:b/>
          <w:bCs/>
          <w:lang w:eastAsia="ru-RU"/>
        </w:rPr>
        <w:t>ПРОФЕССИОНАЛЬНО</w:t>
      </w:r>
      <w:r w:rsidR="00BC569F">
        <w:rPr>
          <w:b/>
          <w:bCs/>
          <w:lang w:eastAsia="ru-RU"/>
        </w:rPr>
        <w:t xml:space="preserve">Е </w:t>
      </w:r>
      <w:r w:rsidR="001D1A82" w:rsidRPr="001D1A82">
        <w:rPr>
          <w:b/>
          <w:bCs/>
          <w:lang w:eastAsia="ru-RU"/>
        </w:rPr>
        <w:t xml:space="preserve">ОБРАЗОВАТЕЛЬНОЕ УЧРЕЖДЕНИЕ </w:t>
      </w:r>
      <w:r w:rsidR="00BC569F" w:rsidRPr="001D1A82">
        <w:rPr>
          <w:b/>
          <w:bCs/>
          <w:lang w:eastAsia="ru-RU"/>
        </w:rPr>
        <w:t>КРАСНОДАРСКОГО КРАЯ</w:t>
      </w:r>
    </w:p>
    <w:p w:rsidR="001D1A82" w:rsidRPr="001D1A82" w:rsidRDefault="001D1A82" w:rsidP="001D1A82">
      <w:pPr>
        <w:jc w:val="center"/>
        <w:rPr>
          <w:b/>
          <w:bCs/>
          <w:lang w:eastAsia="ru-RU"/>
        </w:rPr>
      </w:pPr>
      <w:r w:rsidRPr="001D1A82">
        <w:rPr>
          <w:b/>
          <w:bCs/>
          <w:lang w:eastAsia="ru-RU"/>
        </w:rPr>
        <w:t>«КРАСНОДАРСКИЙ ГУМАНИТАРНО-ТЕХНОЛОГИЧЕСКИЙ КОЛЛЕДЖ»</w:t>
      </w:r>
    </w:p>
    <w:p w:rsidR="00A21EB2" w:rsidRPr="00740764" w:rsidRDefault="00A21EB2" w:rsidP="00C14E42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C14E42" w:rsidRPr="00740764" w:rsidRDefault="00C14E42" w:rsidP="00C14E42">
      <w:pPr>
        <w:jc w:val="right"/>
        <w:rPr>
          <w:sz w:val="28"/>
          <w:szCs w:val="28"/>
        </w:rPr>
      </w:pPr>
    </w:p>
    <w:p w:rsidR="00C14E42" w:rsidRPr="00740764" w:rsidRDefault="00C14E42" w:rsidP="00C14E42">
      <w:pPr>
        <w:jc w:val="right"/>
        <w:rPr>
          <w:sz w:val="28"/>
          <w:szCs w:val="28"/>
        </w:rPr>
      </w:pPr>
    </w:p>
    <w:p w:rsidR="00A21EB2" w:rsidRPr="00740764" w:rsidRDefault="00A21EB2" w:rsidP="00C14E42">
      <w:pPr>
        <w:jc w:val="right"/>
        <w:rPr>
          <w:sz w:val="28"/>
          <w:szCs w:val="28"/>
        </w:rPr>
      </w:pPr>
    </w:p>
    <w:p w:rsidR="00C14E42" w:rsidRPr="00740764" w:rsidRDefault="00C14E42" w:rsidP="00C14E42">
      <w:pPr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b/>
          <w:sz w:val="28"/>
          <w:szCs w:val="28"/>
        </w:rPr>
      </w:pPr>
    </w:p>
    <w:p w:rsidR="00C14E42" w:rsidRPr="00740764" w:rsidRDefault="00C14E42" w:rsidP="00C14E42">
      <w:pPr>
        <w:jc w:val="center"/>
        <w:rPr>
          <w:b/>
          <w:sz w:val="28"/>
          <w:szCs w:val="28"/>
        </w:rPr>
      </w:pPr>
    </w:p>
    <w:p w:rsidR="00C14E42" w:rsidRPr="00740764" w:rsidRDefault="00C14E42" w:rsidP="00E801C0">
      <w:pPr>
        <w:spacing w:line="360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РАБОЧАЯ ПРОГРАММА </w:t>
      </w:r>
      <w:r w:rsidR="00437F70">
        <w:rPr>
          <w:b/>
          <w:sz w:val="28"/>
          <w:szCs w:val="28"/>
        </w:rPr>
        <w:t>ПРОФЕССИОНАЛЬНОГО МОДУЛЯ</w:t>
      </w:r>
    </w:p>
    <w:p w:rsidR="00C966C5" w:rsidRDefault="0092406F" w:rsidP="00924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  01. Организация процесса приготовления и приготовление </w:t>
      </w:r>
    </w:p>
    <w:p w:rsidR="0092406F" w:rsidRDefault="0092406F" w:rsidP="00924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полуфабрикатов  для сложной кулинарной продукции</w:t>
      </w:r>
    </w:p>
    <w:p w:rsidR="00D632D6" w:rsidRDefault="00D632D6" w:rsidP="00924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632D6" w:rsidRPr="007C6DCD" w:rsidRDefault="00D632D6" w:rsidP="00D632D6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профессиональный цикл</w:t>
      </w:r>
    </w:p>
    <w:p w:rsidR="00711CEE" w:rsidRPr="00711CEE" w:rsidRDefault="00711CEE" w:rsidP="00711CEE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711CEE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FC3B7F" w:rsidRDefault="00711CEE" w:rsidP="00FC3B7F">
      <w:pPr>
        <w:jc w:val="center"/>
        <w:rPr>
          <w:b/>
          <w:i/>
          <w:sz w:val="28"/>
          <w:szCs w:val="28"/>
        </w:rPr>
      </w:pPr>
      <w:r w:rsidRPr="00711CEE">
        <w:rPr>
          <w:rFonts w:eastAsia="Calibri"/>
          <w:b/>
          <w:i/>
          <w:sz w:val="28"/>
          <w:szCs w:val="28"/>
          <w:lang w:eastAsia="en-US"/>
        </w:rPr>
        <w:t xml:space="preserve">по программе подготовки специалистов среднего звена </w:t>
      </w:r>
      <w:r w:rsidR="00D632D6"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="00D632D6">
        <w:rPr>
          <w:b/>
          <w:i/>
          <w:sz w:val="28"/>
          <w:szCs w:val="28"/>
        </w:rPr>
        <w:t>специальности</w:t>
      </w:r>
    </w:p>
    <w:p w:rsidR="0067338C" w:rsidRPr="0067338C" w:rsidRDefault="0067338C" w:rsidP="0067338C">
      <w:pPr>
        <w:rPr>
          <w:b/>
          <w:i/>
          <w:sz w:val="28"/>
          <w:szCs w:val="28"/>
          <w:lang w:eastAsia="ru-RU"/>
        </w:rPr>
      </w:pPr>
      <w:r>
        <w:rPr>
          <w:b/>
          <w:i/>
          <w:sz w:val="28"/>
          <w:szCs w:val="28"/>
          <w:lang w:eastAsia="ru-RU"/>
        </w:rPr>
        <w:t xml:space="preserve">             </w:t>
      </w:r>
      <w:r w:rsidRPr="0067338C">
        <w:rPr>
          <w:b/>
          <w:i/>
          <w:sz w:val="28"/>
          <w:szCs w:val="28"/>
          <w:lang w:eastAsia="ru-RU"/>
        </w:rPr>
        <w:t>19.02.10 «Технология продукции общественного питания»</w:t>
      </w:r>
    </w:p>
    <w:p w:rsidR="00FC3B7F" w:rsidRPr="00FC3B7F" w:rsidRDefault="0067338C" w:rsidP="0067338C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</w:t>
      </w:r>
      <w:r w:rsidR="00FC3B7F" w:rsidRPr="00FC3B7F">
        <w:rPr>
          <w:b/>
          <w:i/>
          <w:sz w:val="28"/>
          <w:szCs w:val="28"/>
        </w:rPr>
        <w:t xml:space="preserve">профиль получаемого профессионального образования – </w:t>
      </w:r>
      <w:r w:rsidR="00417C3B">
        <w:rPr>
          <w:b/>
          <w:i/>
          <w:sz w:val="28"/>
          <w:szCs w:val="28"/>
        </w:rPr>
        <w:t>естественно-научный</w:t>
      </w:r>
    </w:p>
    <w:p w:rsidR="00D632D6" w:rsidRDefault="00D632D6" w:rsidP="00924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D632D6" w:rsidRPr="00CC37B1" w:rsidRDefault="00D632D6" w:rsidP="009240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:rsidR="00C14E42" w:rsidRPr="00740764" w:rsidRDefault="00C14E42" w:rsidP="00C14E42">
      <w:pPr>
        <w:jc w:val="center"/>
        <w:rPr>
          <w:b/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C14E42" w:rsidRDefault="00C14E42" w:rsidP="00C14E42">
      <w:pPr>
        <w:jc w:val="center"/>
        <w:rPr>
          <w:sz w:val="28"/>
          <w:szCs w:val="28"/>
        </w:rPr>
      </w:pPr>
    </w:p>
    <w:p w:rsidR="0082386C" w:rsidRDefault="0082386C" w:rsidP="00C14E42">
      <w:pPr>
        <w:jc w:val="center"/>
        <w:rPr>
          <w:sz w:val="28"/>
          <w:szCs w:val="28"/>
        </w:rPr>
      </w:pPr>
    </w:p>
    <w:p w:rsidR="0082386C" w:rsidRDefault="0082386C" w:rsidP="00C14E42">
      <w:pPr>
        <w:jc w:val="center"/>
        <w:rPr>
          <w:sz w:val="28"/>
          <w:szCs w:val="28"/>
        </w:rPr>
      </w:pPr>
    </w:p>
    <w:p w:rsidR="0082386C" w:rsidRPr="00740764" w:rsidRDefault="0082386C" w:rsidP="00C14E42">
      <w:pPr>
        <w:jc w:val="center"/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130DE9" w:rsidRDefault="00130DE9" w:rsidP="00C14E42">
      <w:pPr>
        <w:jc w:val="center"/>
        <w:rPr>
          <w:sz w:val="28"/>
          <w:szCs w:val="28"/>
        </w:rPr>
      </w:pPr>
    </w:p>
    <w:p w:rsidR="00E85E91" w:rsidRDefault="00E85E91" w:rsidP="00C14E42">
      <w:pPr>
        <w:jc w:val="center"/>
        <w:rPr>
          <w:sz w:val="28"/>
          <w:szCs w:val="28"/>
        </w:rPr>
      </w:pPr>
    </w:p>
    <w:p w:rsidR="00E85E91" w:rsidRPr="00740764" w:rsidRDefault="00E85E91" w:rsidP="00C14E42">
      <w:pPr>
        <w:jc w:val="center"/>
        <w:rPr>
          <w:sz w:val="28"/>
          <w:szCs w:val="28"/>
        </w:rPr>
      </w:pPr>
    </w:p>
    <w:p w:rsidR="00130DE9" w:rsidRPr="00740764" w:rsidRDefault="00130DE9" w:rsidP="00C14E42">
      <w:pPr>
        <w:jc w:val="center"/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C14E42" w:rsidRPr="00740764" w:rsidRDefault="00C14E42" w:rsidP="00C14E42">
      <w:pPr>
        <w:jc w:val="center"/>
        <w:rPr>
          <w:sz w:val="28"/>
          <w:szCs w:val="28"/>
        </w:rPr>
      </w:pPr>
    </w:p>
    <w:p w:rsidR="002372B7" w:rsidRPr="00BC569F" w:rsidRDefault="007D0477" w:rsidP="00C433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</w:t>
      </w:r>
      <w:r w:rsidR="00A21EB2" w:rsidRPr="00740764">
        <w:rPr>
          <w:b/>
          <w:sz w:val="28"/>
          <w:szCs w:val="28"/>
        </w:rPr>
        <w:t xml:space="preserve">, </w:t>
      </w:r>
      <w:r w:rsidR="004B1384">
        <w:rPr>
          <w:b/>
          <w:sz w:val="28"/>
          <w:szCs w:val="28"/>
        </w:rPr>
        <w:t>20</w:t>
      </w:r>
      <w:r w:rsidR="00FC3B7F">
        <w:rPr>
          <w:b/>
          <w:sz w:val="28"/>
          <w:szCs w:val="28"/>
        </w:rPr>
        <w:t>2</w:t>
      </w:r>
      <w:r w:rsidR="0067338C">
        <w:rPr>
          <w:b/>
          <w:sz w:val="28"/>
          <w:szCs w:val="28"/>
        </w:rPr>
        <w:t>0</w:t>
      </w:r>
    </w:p>
    <w:p w:rsidR="002372B7" w:rsidRDefault="002372B7" w:rsidP="00B22E97">
      <w:pPr>
        <w:rPr>
          <w:sz w:val="28"/>
          <w:szCs w:val="28"/>
        </w:rPr>
      </w:pPr>
    </w:p>
    <w:p w:rsidR="00B5791D" w:rsidRDefault="00B5791D" w:rsidP="00B22E97">
      <w:pPr>
        <w:rPr>
          <w:sz w:val="28"/>
          <w:szCs w:val="28"/>
        </w:rPr>
      </w:pPr>
    </w:p>
    <w:tbl>
      <w:tblPr>
        <w:tblpPr w:leftFromText="180" w:rightFromText="180" w:vertAnchor="text" w:horzAnchor="margin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B5791D" w:rsidRPr="008E52CD" w:rsidTr="00C958B7">
        <w:trPr>
          <w:trHeight w:val="1562"/>
        </w:trPr>
        <w:tc>
          <w:tcPr>
            <w:tcW w:w="4786" w:type="dxa"/>
          </w:tcPr>
          <w:p w:rsidR="00B5791D" w:rsidRPr="008E52CD" w:rsidRDefault="00B5791D" w:rsidP="00C958B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:rsidR="00B5791D" w:rsidRPr="008E52CD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:rsidR="00B5791D" w:rsidRPr="008E52CD" w:rsidRDefault="00B5791D" w:rsidP="00C958B7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:rsidR="00B5791D" w:rsidRPr="008E52CD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:rsidR="00B5791D" w:rsidRPr="008E52CD" w:rsidRDefault="00B5791D" w:rsidP="0067338C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FC3B7F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7338C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="00CB41F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C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:rsidR="00B5791D" w:rsidRPr="008E52CD" w:rsidRDefault="00B5791D" w:rsidP="00C958B7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«_____» _______________20</w:t>
            </w:r>
            <w:r w:rsidR="0067338C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CB41F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C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5791D" w:rsidRPr="008E52CD" w:rsidTr="00C958B7">
        <w:trPr>
          <w:trHeight w:val="1414"/>
        </w:trPr>
        <w:tc>
          <w:tcPr>
            <w:tcW w:w="4786" w:type="dxa"/>
          </w:tcPr>
          <w:p w:rsidR="00B5791D" w:rsidRPr="008E52CD" w:rsidRDefault="00B5791D" w:rsidP="00C958B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:rsidR="00B5791D" w:rsidRPr="003657C4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657C4">
              <w:rPr>
                <w:rFonts w:eastAsia="Calibri"/>
                <w:sz w:val="28"/>
                <w:szCs w:val="28"/>
                <w:lang w:eastAsia="en-US"/>
              </w:rPr>
              <w:t>инженер-строитель</w:t>
            </w:r>
          </w:p>
          <w:p w:rsidR="00B5791D" w:rsidRPr="003657C4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657C4">
              <w:rPr>
                <w:sz w:val="28"/>
                <w:szCs w:val="28"/>
              </w:rPr>
              <w:t xml:space="preserve">ИП «Маслиев»  </w:t>
            </w:r>
          </w:p>
          <w:p w:rsidR="00B5791D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657C4">
              <w:rPr>
                <w:rFonts w:eastAsia="Calibri"/>
                <w:sz w:val="28"/>
                <w:szCs w:val="28"/>
                <w:lang w:eastAsia="en-US"/>
              </w:rPr>
              <w:t xml:space="preserve">______________ </w:t>
            </w:r>
            <w:r w:rsidRPr="003657C4">
              <w:rPr>
                <w:sz w:val="28"/>
                <w:szCs w:val="28"/>
              </w:rPr>
              <w:t>Маслиев И.А.</w:t>
            </w:r>
          </w:p>
          <w:p w:rsidR="00B5791D" w:rsidRPr="008E52CD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FC3B7F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67338C">
              <w:rPr>
                <w:rFonts w:eastAsia="Calibri"/>
                <w:sz w:val="28"/>
                <w:szCs w:val="28"/>
                <w:lang w:eastAsia="en-US"/>
              </w:rPr>
              <w:t>0</w:t>
            </w:r>
            <w:r w:rsidRPr="008E52C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B5791D" w:rsidRPr="008E52CD" w:rsidRDefault="00B5791D" w:rsidP="00C958B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B5791D" w:rsidRPr="008E52CD" w:rsidRDefault="00B5791D" w:rsidP="00C958B7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:rsidR="00B5791D" w:rsidRPr="008E52CD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кафедры </w:t>
            </w:r>
          </w:p>
          <w:p w:rsidR="00B5791D" w:rsidRPr="008E52CD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сервиса и общественного питания</w:t>
            </w:r>
          </w:p>
          <w:p w:rsidR="00B5791D" w:rsidRPr="008E52CD" w:rsidRDefault="00B5791D" w:rsidP="00C958B7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:rsidR="00B5791D" w:rsidRPr="008E52CD" w:rsidRDefault="00CB41F3" w:rsidP="00C958B7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</w:t>
            </w:r>
            <w:r w:rsidR="003C3898">
              <w:rPr>
                <w:rFonts w:eastAsia="Calibri"/>
                <w:bCs/>
                <w:sz w:val="28"/>
                <w:szCs w:val="28"/>
                <w:lang w:eastAsia="en-US"/>
              </w:rPr>
              <w:t>Е.И.Толстихина</w:t>
            </w:r>
          </w:p>
          <w:p w:rsidR="00B5791D" w:rsidRPr="008E52CD" w:rsidRDefault="00B5791D" w:rsidP="0067338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«___» _____________ 20</w:t>
            </w:r>
            <w:r w:rsidR="0067338C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EC57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C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</w:tc>
        <w:tc>
          <w:tcPr>
            <w:tcW w:w="4785" w:type="dxa"/>
            <w:shd w:val="clear" w:color="auto" w:fill="auto"/>
          </w:tcPr>
          <w:p w:rsidR="00B5791D" w:rsidRPr="008E52CD" w:rsidRDefault="00B5791D" w:rsidP="00C958B7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от «___» _____________ 20</w:t>
            </w:r>
            <w:r w:rsidR="0067338C"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="00CB41F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E52CD">
              <w:rPr>
                <w:rFonts w:eastAsia="Calibri"/>
                <w:sz w:val="28"/>
                <w:szCs w:val="28"/>
                <w:lang w:eastAsia="en-US"/>
              </w:rPr>
              <w:t>г.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8E52CD"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:rsidR="00B5791D" w:rsidRPr="008E52CD" w:rsidRDefault="00B5791D" w:rsidP="00C958B7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7D0477" w:rsidRDefault="007D0477" w:rsidP="00B22E97">
      <w:pPr>
        <w:rPr>
          <w:sz w:val="28"/>
          <w:szCs w:val="28"/>
        </w:rPr>
      </w:pPr>
    </w:p>
    <w:p w:rsidR="00F249E0" w:rsidRDefault="00F249E0" w:rsidP="007D0477">
      <w:pPr>
        <w:jc w:val="center"/>
        <w:rPr>
          <w:b/>
          <w:sz w:val="28"/>
          <w:szCs w:val="28"/>
        </w:rPr>
      </w:pPr>
    </w:p>
    <w:p w:rsidR="00F249E0" w:rsidRDefault="00F249E0" w:rsidP="00F249E0">
      <w:pPr>
        <w:rPr>
          <w:b/>
          <w:sz w:val="28"/>
          <w:szCs w:val="28"/>
        </w:rPr>
      </w:pPr>
    </w:p>
    <w:p w:rsidR="00B5791D" w:rsidRDefault="00B5791D" w:rsidP="00BC569F">
      <w:pPr>
        <w:jc w:val="both"/>
        <w:rPr>
          <w:sz w:val="28"/>
          <w:szCs w:val="28"/>
        </w:rPr>
      </w:pPr>
    </w:p>
    <w:p w:rsidR="00B5791D" w:rsidRDefault="00B5791D" w:rsidP="00BC569F">
      <w:pPr>
        <w:jc w:val="both"/>
        <w:rPr>
          <w:sz w:val="28"/>
          <w:szCs w:val="28"/>
        </w:rPr>
      </w:pPr>
    </w:p>
    <w:p w:rsidR="00B5791D" w:rsidRDefault="00B5791D" w:rsidP="00BC569F">
      <w:pPr>
        <w:jc w:val="both"/>
        <w:rPr>
          <w:sz w:val="28"/>
          <w:szCs w:val="28"/>
        </w:rPr>
      </w:pPr>
    </w:p>
    <w:p w:rsidR="00F249E0" w:rsidRDefault="00F249E0" w:rsidP="00BC569F">
      <w:pPr>
        <w:jc w:val="both"/>
        <w:rPr>
          <w:sz w:val="28"/>
          <w:szCs w:val="28"/>
        </w:rPr>
      </w:pPr>
      <w:r w:rsidRPr="00165B30">
        <w:rPr>
          <w:sz w:val="28"/>
          <w:szCs w:val="28"/>
        </w:rPr>
        <w:t>Рабочая программа разработана на основе Федерального государственного стандарта среднего профессионального образования по специальнос</w:t>
      </w:r>
      <w:r>
        <w:rPr>
          <w:sz w:val="28"/>
          <w:szCs w:val="28"/>
        </w:rPr>
        <w:t>ти</w:t>
      </w:r>
      <w:r w:rsidR="00FC3B7F">
        <w:rPr>
          <w:sz w:val="28"/>
          <w:szCs w:val="28"/>
        </w:rPr>
        <w:t xml:space="preserve"> </w:t>
      </w:r>
      <w:r w:rsidR="00F27902" w:rsidRPr="00F27902">
        <w:rPr>
          <w:sz w:val="28"/>
          <w:szCs w:val="28"/>
        </w:rPr>
        <w:t>19.02.10 « Технология продукции общественного питания»</w:t>
      </w:r>
      <w:r>
        <w:rPr>
          <w:sz w:val="28"/>
          <w:szCs w:val="28"/>
        </w:rPr>
        <w:t xml:space="preserve">, </w:t>
      </w:r>
      <w:r w:rsidRPr="00165B30">
        <w:rPr>
          <w:sz w:val="28"/>
          <w:szCs w:val="28"/>
        </w:rPr>
        <w:t xml:space="preserve">утвержденной приказом Министерства образования и науки РФ от </w:t>
      </w:r>
      <w:r w:rsidRPr="00A44C0E">
        <w:rPr>
          <w:sz w:val="28"/>
          <w:szCs w:val="28"/>
        </w:rPr>
        <w:t>22 апреля 2014 г. № 384</w:t>
      </w:r>
      <w:r w:rsidRPr="00165B30">
        <w:rPr>
          <w:sz w:val="28"/>
          <w:szCs w:val="28"/>
        </w:rPr>
        <w:t xml:space="preserve">, регистрация Минюст </w:t>
      </w:r>
      <w:r w:rsidRPr="00A44C0E">
        <w:rPr>
          <w:sz w:val="28"/>
          <w:szCs w:val="28"/>
        </w:rPr>
        <w:t>№ 33234 от 23 июля 2014 г</w:t>
      </w:r>
      <w:r w:rsidRPr="00165B30">
        <w:rPr>
          <w:sz w:val="28"/>
          <w:szCs w:val="28"/>
        </w:rPr>
        <w:t xml:space="preserve">, </w:t>
      </w:r>
      <w:r w:rsidR="00CB41F3" w:rsidRPr="00165B30">
        <w:rPr>
          <w:sz w:val="28"/>
          <w:szCs w:val="28"/>
        </w:rPr>
        <w:t>укрупненная группа</w:t>
      </w:r>
      <w:r w:rsidRPr="00165B30">
        <w:rPr>
          <w:sz w:val="28"/>
          <w:szCs w:val="28"/>
        </w:rPr>
        <w:t xml:space="preserve"> </w:t>
      </w:r>
      <w:r>
        <w:rPr>
          <w:sz w:val="28"/>
          <w:szCs w:val="28"/>
        </w:rPr>
        <w:t>19.00.00 Промышленная экология и биотехнологии,</w:t>
      </w:r>
      <w:r w:rsidRPr="00165B30">
        <w:rPr>
          <w:sz w:val="28"/>
          <w:szCs w:val="28"/>
        </w:rPr>
        <w:t xml:space="preserve"> рабочего учебного плана №</w:t>
      </w:r>
      <w:r w:rsidR="00CB41F3">
        <w:rPr>
          <w:sz w:val="28"/>
          <w:szCs w:val="28"/>
        </w:rPr>
        <w:t xml:space="preserve"> </w:t>
      </w:r>
      <w:r w:rsidR="00EC5745">
        <w:rPr>
          <w:sz w:val="28"/>
          <w:szCs w:val="28"/>
        </w:rPr>
        <w:t>1</w:t>
      </w:r>
      <w:r w:rsidR="00627D39">
        <w:rPr>
          <w:sz w:val="28"/>
          <w:szCs w:val="28"/>
        </w:rPr>
        <w:t>2</w:t>
      </w:r>
      <w:r w:rsidR="00EC5745">
        <w:rPr>
          <w:sz w:val="28"/>
          <w:szCs w:val="28"/>
        </w:rPr>
        <w:t>4</w:t>
      </w:r>
      <w:r>
        <w:rPr>
          <w:sz w:val="28"/>
          <w:szCs w:val="28"/>
        </w:rPr>
        <w:t xml:space="preserve">, </w:t>
      </w:r>
      <w:r w:rsidRPr="00B27C3E">
        <w:rPr>
          <w:sz w:val="28"/>
          <w:szCs w:val="28"/>
        </w:rPr>
        <w:t xml:space="preserve">утвержденного </w:t>
      </w:r>
      <w:r w:rsidR="0067338C">
        <w:rPr>
          <w:sz w:val="28"/>
          <w:szCs w:val="28"/>
        </w:rPr>
        <w:t>15.06.2020</w:t>
      </w:r>
      <w:r w:rsidR="001367B8">
        <w:rPr>
          <w:sz w:val="28"/>
          <w:szCs w:val="28"/>
        </w:rPr>
        <w:t xml:space="preserve"> г</w:t>
      </w:r>
      <w:r w:rsidRPr="00B27C3E">
        <w:rPr>
          <w:sz w:val="28"/>
          <w:szCs w:val="28"/>
        </w:rPr>
        <w:t>.</w:t>
      </w:r>
    </w:p>
    <w:p w:rsidR="00F249E0" w:rsidRDefault="00F249E0" w:rsidP="00F249E0">
      <w:pPr>
        <w:rPr>
          <w:sz w:val="28"/>
          <w:szCs w:val="28"/>
        </w:rPr>
      </w:pPr>
    </w:p>
    <w:p w:rsidR="00F249E0" w:rsidRPr="00165B30" w:rsidRDefault="00F249E0" w:rsidP="00F249E0">
      <w:pPr>
        <w:rPr>
          <w:sz w:val="28"/>
          <w:szCs w:val="28"/>
        </w:rPr>
      </w:pPr>
      <w:r>
        <w:rPr>
          <w:sz w:val="28"/>
          <w:szCs w:val="28"/>
        </w:rPr>
        <w:t>Организация-разработчик: ГА</w:t>
      </w:r>
      <w:r w:rsidRPr="00165B30">
        <w:rPr>
          <w:sz w:val="28"/>
          <w:szCs w:val="28"/>
        </w:rPr>
        <w:t xml:space="preserve">ПОУ КК КГТК </w:t>
      </w:r>
    </w:p>
    <w:p w:rsidR="00F249E0" w:rsidRPr="00165B30" w:rsidRDefault="00F249E0" w:rsidP="00F249E0">
      <w:pPr>
        <w:rPr>
          <w:sz w:val="28"/>
          <w:szCs w:val="28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835"/>
        <w:gridCol w:w="4655"/>
      </w:tblGrid>
      <w:tr w:rsidR="00F249E0" w:rsidRPr="00165B30" w:rsidTr="00C958B7">
        <w:tc>
          <w:tcPr>
            <w:tcW w:w="5835" w:type="dxa"/>
            <w:shd w:val="clear" w:color="auto" w:fill="auto"/>
          </w:tcPr>
          <w:p w:rsidR="00C958B7" w:rsidRDefault="00F249E0" w:rsidP="00B835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FC3B7F">
              <w:rPr>
                <w:sz w:val="28"/>
                <w:szCs w:val="28"/>
              </w:rPr>
              <w:t>Некрылова Н.В</w:t>
            </w:r>
            <w:r>
              <w:rPr>
                <w:sz w:val="28"/>
                <w:szCs w:val="28"/>
              </w:rPr>
              <w:t>.</w:t>
            </w:r>
            <w:r w:rsidR="00C958B7">
              <w:rPr>
                <w:sz w:val="28"/>
                <w:szCs w:val="28"/>
              </w:rPr>
              <w:t>,</w:t>
            </w:r>
          </w:p>
          <w:p w:rsidR="00F249E0" w:rsidRPr="00165B30" w:rsidRDefault="00C958B7" w:rsidP="00B835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249E0">
              <w:rPr>
                <w:sz w:val="28"/>
                <w:szCs w:val="28"/>
              </w:rPr>
              <w:t>реподаватель</w:t>
            </w:r>
            <w:r w:rsidR="00CB41F3">
              <w:rPr>
                <w:sz w:val="28"/>
                <w:szCs w:val="28"/>
              </w:rPr>
              <w:t xml:space="preserve"> </w:t>
            </w:r>
            <w:r w:rsidR="00F249E0">
              <w:rPr>
                <w:sz w:val="28"/>
                <w:szCs w:val="28"/>
              </w:rPr>
              <w:t>ГА</w:t>
            </w:r>
            <w:r w:rsidR="00F249E0" w:rsidRPr="00165B30">
              <w:rPr>
                <w:sz w:val="28"/>
                <w:szCs w:val="28"/>
              </w:rPr>
              <w:t>ПОУ КК КГТК</w:t>
            </w:r>
          </w:p>
        </w:tc>
        <w:tc>
          <w:tcPr>
            <w:tcW w:w="4655" w:type="dxa"/>
            <w:shd w:val="clear" w:color="auto" w:fill="auto"/>
          </w:tcPr>
          <w:p w:rsidR="00F249E0" w:rsidRPr="00165B30" w:rsidRDefault="00F249E0" w:rsidP="00C958B7">
            <w:pPr>
              <w:jc w:val="right"/>
              <w:rPr>
                <w:sz w:val="28"/>
                <w:szCs w:val="28"/>
              </w:rPr>
            </w:pPr>
          </w:p>
          <w:p w:rsidR="00F249E0" w:rsidRPr="00165B30" w:rsidRDefault="00F249E0" w:rsidP="00C958B7">
            <w:pPr>
              <w:jc w:val="right"/>
              <w:rPr>
                <w:sz w:val="28"/>
                <w:szCs w:val="28"/>
              </w:rPr>
            </w:pPr>
            <w:r w:rsidRPr="00165B30">
              <w:rPr>
                <w:sz w:val="28"/>
                <w:szCs w:val="28"/>
              </w:rPr>
              <w:t xml:space="preserve">                         ____________</w:t>
            </w:r>
          </w:p>
          <w:p w:rsidR="00F249E0" w:rsidRPr="00165B30" w:rsidRDefault="00F249E0" w:rsidP="00C958B7">
            <w:pPr>
              <w:jc w:val="right"/>
              <w:rPr>
                <w:sz w:val="28"/>
                <w:szCs w:val="28"/>
              </w:rPr>
            </w:pPr>
            <w:r w:rsidRPr="00165B30">
              <w:rPr>
                <w:sz w:val="28"/>
                <w:szCs w:val="28"/>
              </w:rPr>
              <w:t xml:space="preserve">                                   (подпись)</w:t>
            </w:r>
          </w:p>
        </w:tc>
      </w:tr>
      <w:tr w:rsidR="00F249E0" w:rsidRPr="00165B30" w:rsidTr="00C958B7">
        <w:tc>
          <w:tcPr>
            <w:tcW w:w="5835" w:type="dxa"/>
            <w:shd w:val="clear" w:color="auto" w:fill="auto"/>
          </w:tcPr>
          <w:p w:rsidR="00F249E0" w:rsidRPr="00BC569F" w:rsidRDefault="00F249E0" w:rsidP="00B835AA">
            <w:pPr>
              <w:rPr>
                <w:sz w:val="28"/>
                <w:szCs w:val="28"/>
                <w:highlight w:val="yellow"/>
              </w:rPr>
            </w:pPr>
          </w:p>
          <w:p w:rsidR="00F249E0" w:rsidRPr="00BC569F" w:rsidRDefault="00F249E0" w:rsidP="00B835AA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4655" w:type="dxa"/>
            <w:shd w:val="clear" w:color="auto" w:fill="auto"/>
          </w:tcPr>
          <w:p w:rsidR="00F249E0" w:rsidRPr="00BC569F" w:rsidRDefault="00F249E0" w:rsidP="00C958B7">
            <w:pPr>
              <w:jc w:val="right"/>
              <w:rPr>
                <w:sz w:val="28"/>
                <w:szCs w:val="28"/>
                <w:highlight w:val="yellow"/>
              </w:rPr>
            </w:pPr>
          </w:p>
          <w:p w:rsidR="00F249E0" w:rsidRPr="00C958B7" w:rsidRDefault="00F249E0" w:rsidP="00C958B7">
            <w:pPr>
              <w:jc w:val="right"/>
              <w:rPr>
                <w:sz w:val="28"/>
                <w:szCs w:val="28"/>
              </w:rPr>
            </w:pPr>
            <w:r w:rsidRPr="00C958B7">
              <w:rPr>
                <w:sz w:val="28"/>
                <w:szCs w:val="28"/>
              </w:rPr>
              <w:t xml:space="preserve">        ________           </w:t>
            </w:r>
          </w:p>
          <w:p w:rsidR="00F249E0" w:rsidRPr="00BC569F" w:rsidRDefault="00F249E0" w:rsidP="00C958B7">
            <w:pPr>
              <w:jc w:val="right"/>
              <w:rPr>
                <w:sz w:val="28"/>
                <w:szCs w:val="28"/>
                <w:highlight w:val="yellow"/>
              </w:rPr>
            </w:pPr>
            <w:r w:rsidRPr="00C958B7">
              <w:rPr>
                <w:sz w:val="28"/>
                <w:szCs w:val="28"/>
              </w:rPr>
              <w:t xml:space="preserve">                                     (подпись)</w:t>
            </w:r>
          </w:p>
        </w:tc>
      </w:tr>
      <w:tr w:rsidR="00F249E0" w:rsidRPr="00165B30" w:rsidTr="00C958B7">
        <w:tc>
          <w:tcPr>
            <w:tcW w:w="5835" w:type="dxa"/>
            <w:shd w:val="clear" w:color="auto" w:fill="auto"/>
          </w:tcPr>
          <w:p w:rsidR="00F249E0" w:rsidRPr="00C958B7" w:rsidRDefault="00F249E0" w:rsidP="00B835AA">
            <w:pPr>
              <w:rPr>
                <w:sz w:val="28"/>
                <w:szCs w:val="28"/>
              </w:rPr>
            </w:pPr>
          </w:p>
          <w:p w:rsidR="00F249E0" w:rsidRPr="00C958B7" w:rsidRDefault="00F249E0" w:rsidP="00B835AA">
            <w:pPr>
              <w:rPr>
                <w:sz w:val="28"/>
                <w:szCs w:val="28"/>
              </w:rPr>
            </w:pPr>
          </w:p>
          <w:p w:rsidR="00F249E0" w:rsidRDefault="00F249E0" w:rsidP="00C958B7">
            <w:pPr>
              <w:rPr>
                <w:sz w:val="28"/>
                <w:szCs w:val="28"/>
              </w:rPr>
            </w:pPr>
          </w:p>
          <w:p w:rsidR="00C958B7" w:rsidRDefault="00C958B7" w:rsidP="00C958B7">
            <w:pPr>
              <w:rPr>
                <w:sz w:val="28"/>
                <w:szCs w:val="28"/>
              </w:rPr>
            </w:pPr>
          </w:p>
          <w:p w:rsidR="00C958B7" w:rsidRDefault="00C958B7" w:rsidP="00C958B7">
            <w:pPr>
              <w:rPr>
                <w:sz w:val="28"/>
                <w:szCs w:val="28"/>
              </w:rPr>
            </w:pPr>
          </w:p>
          <w:p w:rsidR="00C958B7" w:rsidRPr="00C958B7" w:rsidRDefault="00C958B7" w:rsidP="00C958B7">
            <w:pPr>
              <w:rPr>
                <w:sz w:val="28"/>
                <w:szCs w:val="28"/>
              </w:rPr>
            </w:pPr>
          </w:p>
        </w:tc>
        <w:tc>
          <w:tcPr>
            <w:tcW w:w="4655" w:type="dxa"/>
            <w:shd w:val="clear" w:color="auto" w:fill="auto"/>
          </w:tcPr>
          <w:p w:rsidR="00F249E0" w:rsidRPr="00C958B7" w:rsidRDefault="00F249E0" w:rsidP="00C958B7">
            <w:pPr>
              <w:jc w:val="right"/>
              <w:rPr>
                <w:sz w:val="28"/>
                <w:szCs w:val="28"/>
              </w:rPr>
            </w:pPr>
          </w:p>
          <w:p w:rsidR="00F249E0" w:rsidRPr="00C958B7" w:rsidRDefault="00F249E0" w:rsidP="00C958B7">
            <w:pPr>
              <w:jc w:val="right"/>
              <w:rPr>
                <w:sz w:val="28"/>
                <w:szCs w:val="28"/>
              </w:rPr>
            </w:pPr>
          </w:p>
          <w:p w:rsidR="00F249E0" w:rsidRPr="00C958B7" w:rsidRDefault="00F249E0" w:rsidP="00C958B7">
            <w:pPr>
              <w:jc w:val="right"/>
              <w:rPr>
                <w:sz w:val="28"/>
                <w:szCs w:val="28"/>
              </w:rPr>
            </w:pPr>
            <w:r w:rsidRPr="00C958B7">
              <w:rPr>
                <w:sz w:val="28"/>
                <w:szCs w:val="28"/>
              </w:rPr>
              <w:t xml:space="preserve">   ________</w:t>
            </w:r>
          </w:p>
          <w:p w:rsidR="00F249E0" w:rsidRPr="00C958B7" w:rsidRDefault="00F249E0" w:rsidP="00C958B7">
            <w:pPr>
              <w:jc w:val="right"/>
              <w:rPr>
                <w:sz w:val="28"/>
                <w:szCs w:val="28"/>
              </w:rPr>
            </w:pPr>
            <w:r w:rsidRPr="00C958B7">
              <w:rPr>
                <w:sz w:val="28"/>
                <w:szCs w:val="28"/>
              </w:rPr>
              <w:t xml:space="preserve">                                        (подпись)</w:t>
            </w:r>
          </w:p>
        </w:tc>
      </w:tr>
    </w:tbl>
    <w:p w:rsidR="00F249E0" w:rsidRDefault="00F249E0" w:rsidP="007D0477">
      <w:pPr>
        <w:jc w:val="center"/>
        <w:rPr>
          <w:b/>
          <w:sz w:val="28"/>
          <w:szCs w:val="28"/>
        </w:rPr>
      </w:pPr>
    </w:p>
    <w:p w:rsidR="00F249E0" w:rsidRDefault="00F249E0" w:rsidP="007D0477">
      <w:pPr>
        <w:jc w:val="center"/>
        <w:rPr>
          <w:b/>
          <w:sz w:val="28"/>
          <w:szCs w:val="28"/>
        </w:rPr>
      </w:pPr>
    </w:p>
    <w:p w:rsidR="00F249E0" w:rsidRDefault="00F249E0" w:rsidP="007D0477">
      <w:pPr>
        <w:jc w:val="center"/>
        <w:rPr>
          <w:b/>
          <w:sz w:val="28"/>
          <w:szCs w:val="28"/>
        </w:rPr>
      </w:pPr>
    </w:p>
    <w:p w:rsidR="00F249E0" w:rsidRDefault="00F249E0" w:rsidP="007D0477">
      <w:pPr>
        <w:jc w:val="center"/>
        <w:rPr>
          <w:b/>
          <w:sz w:val="28"/>
          <w:szCs w:val="28"/>
        </w:rPr>
      </w:pPr>
    </w:p>
    <w:p w:rsidR="00627D39" w:rsidRDefault="00627D39" w:rsidP="007D0477">
      <w:pPr>
        <w:jc w:val="center"/>
        <w:rPr>
          <w:b/>
          <w:sz w:val="28"/>
          <w:szCs w:val="28"/>
        </w:rPr>
      </w:pPr>
    </w:p>
    <w:p w:rsidR="003B082B" w:rsidRPr="00A468A5" w:rsidRDefault="003B082B" w:rsidP="007D0477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lastRenderedPageBreak/>
        <w:t>СОДЕРЖАНИЕ</w:t>
      </w:r>
    </w:p>
    <w:p w:rsidR="003B082B" w:rsidRPr="00A468A5" w:rsidRDefault="003B082B" w:rsidP="003B082B">
      <w:pPr>
        <w:jc w:val="center"/>
        <w:rPr>
          <w:sz w:val="28"/>
          <w:szCs w:val="28"/>
        </w:rPr>
      </w:pPr>
    </w:p>
    <w:p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:rsidR="003B082B" w:rsidRPr="00A468A5" w:rsidRDefault="003B082B" w:rsidP="00CF64A5">
            <w:pPr>
              <w:pStyle w:val="af1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 w:rsidTr="00C6398B">
        <w:trPr>
          <w:tblCellSpacing w:w="0" w:type="dxa"/>
        </w:trPr>
        <w:tc>
          <w:tcPr>
            <w:tcW w:w="9006" w:type="dxa"/>
            <w:shd w:val="clear" w:color="auto" w:fill="auto"/>
          </w:tcPr>
          <w:p w:rsidR="003B082B" w:rsidRPr="00C6398B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C6398B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C6398B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C6398B" w:rsidRDefault="00CF64A5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 w:rsidTr="00C6398B">
        <w:trPr>
          <w:tblCellSpacing w:w="0" w:type="dxa"/>
        </w:trPr>
        <w:tc>
          <w:tcPr>
            <w:tcW w:w="9006" w:type="dxa"/>
            <w:shd w:val="clear" w:color="auto" w:fill="auto"/>
          </w:tcPr>
          <w:p w:rsidR="003B082B" w:rsidRPr="00C6398B" w:rsidRDefault="0021161C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 xml:space="preserve">2. </w:t>
            </w:r>
            <w:r w:rsidR="009C6D49" w:rsidRPr="00C6398B">
              <w:rPr>
                <w:color w:val="000000"/>
                <w:sz w:val="28"/>
                <w:szCs w:val="28"/>
              </w:rPr>
              <w:t xml:space="preserve">Результаты </w:t>
            </w:r>
            <w:r w:rsidR="00CB41F3" w:rsidRPr="00C6398B">
              <w:rPr>
                <w:color w:val="000000"/>
                <w:sz w:val="28"/>
                <w:szCs w:val="28"/>
              </w:rPr>
              <w:t>освоения профессионального</w:t>
            </w:r>
            <w:r w:rsidR="00A468A5" w:rsidRPr="00C6398B">
              <w:rPr>
                <w:color w:val="000000"/>
                <w:sz w:val="28"/>
                <w:szCs w:val="28"/>
              </w:rPr>
              <w:t xml:space="preserve"> модуля</w:t>
            </w:r>
          </w:p>
        </w:tc>
        <w:tc>
          <w:tcPr>
            <w:tcW w:w="1275" w:type="dxa"/>
          </w:tcPr>
          <w:p w:rsidR="003B082B" w:rsidRPr="00C6398B" w:rsidRDefault="00654C28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7</w:t>
            </w:r>
          </w:p>
        </w:tc>
      </w:tr>
      <w:tr w:rsidR="009C6D49" w:rsidRPr="00A468A5" w:rsidTr="00C6398B">
        <w:trPr>
          <w:tblCellSpacing w:w="0" w:type="dxa"/>
        </w:trPr>
        <w:tc>
          <w:tcPr>
            <w:tcW w:w="9006" w:type="dxa"/>
            <w:shd w:val="clear" w:color="auto" w:fill="auto"/>
          </w:tcPr>
          <w:p w:rsidR="009C6D49" w:rsidRPr="00C6398B" w:rsidRDefault="009C6D49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3</w:t>
            </w:r>
            <w:r w:rsidR="00BC569F" w:rsidRPr="00C6398B">
              <w:rPr>
                <w:color w:val="000000"/>
                <w:sz w:val="28"/>
                <w:szCs w:val="28"/>
              </w:rPr>
              <w:t>.</w:t>
            </w:r>
            <w:r w:rsidRPr="00C6398B">
              <w:rPr>
                <w:color w:val="000000"/>
                <w:sz w:val="28"/>
                <w:szCs w:val="28"/>
              </w:rPr>
              <w:t xml:space="preserve"> Структура и содержание профессионального модуля</w:t>
            </w:r>
          </w:p>
        </w:tc>
        <w:tc>
          <w:tcPr>
            <w:tcW w:w="1275" w:type="dxa"/>
          </w:tcPr>
          <w:p w:rsidR="009C6D49" w:rsidRPr="00C6398B" w:rsidRDefault="00654C28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8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C6398B" w:rsidRDefault="009C6D49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4</w:t>
            </w:r>
            <w:r w:rsidR="00BC569F" w:rsidRPr="00C6398B">
              <w:rPr>
                <w:color w:val="000000"/>
                <w:sz w:val="28"/>
                <w:szCs w:val="28"/>
              </w:rPr>
              <w:t xml:space="preserve">. </w:t>
            </w:r>
            <w:r w:rsidR="003B082B" w:rsidRPr="00C6398B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C6398B">
              <w:rPr>
                <w:color w:val="000000"/>
                <w:sz w:val="28"/>
                <w:szCs w:val="28"/>
              </w:rPr>
              <w:t>профессионального моду</w:t>
            </w:r>
            <w:r w:rsidRPr="00C6398B">
              <w:rPr>
                <w:color w:val="000000"/>
                <w:sz w:val="28"/>
                <w:szCs w:val="28"/>
              </w:rPr>
              <w:t>л</w:t>
            </w:r>
            <w:r w:rsidR="00A468A5" w:rsidRPr="00C6398B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3B082B" w:rsidRPr="00C6398B" w:rsidRDefault="009C6D49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1</w:t>
            </w:r>
            <w:r w:rsidR="00C6398B" w:rsidRPr="00C6398B">
              <w:rPr>
                <w:color w:val="000000"/>
                <w:sz w:val="28"/>
                <w:szCs w:val="28"/>
              </w:rPr>
              <w:t>6</w:t>
            </w:r>
          </w:p>
        </w:tc>
      </w:tr>
      <w:tr w:rsidR="003B082B" w:rsidRPr="00A468A5">
        <w:trPr>
          <w:tblCellSpacing w:w="0" w:type="dxa"/>
        </w:trPr>
        <w:tc>
          <w:tcPr>
            <w:tcW w:w="9006" w:type="dxa"/>
          </w:tcPr>
          <w:p w:rsidR="003B082B" w:rsidRPr="00C6398B" w:rsidRDefault="00132217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5</w:t>
            </w:r>
            <w:r w:rsidR="00BC569F" w:rsidRPr="00C6398B">
              <w:rPr>
                <w:color w:val="000000"/>
                <w:sz w:val="28"/>
                <w:szCs w:val="28"/>
              </w:rPr>
              <w:t xml:space="preserve">. </w:t>
            </w:r>
            <w:r w:rsidR="003B082B" w:rsidRPr="00C6398B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C6398B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:rsidR="003B082B" w:rsidRPr="00C6398B" w:rsidRDefault="00C6398B" w:rsidP="00CF64A5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AF2DAA" w:rsidRPr="00A468A5">
        <w:trPr>
          <w:tblCellSpacing w:w="0" w:type="dxa"/>
        </w:trPr>
        <w:tc>
          <w:tcPr>
            <w:tcW w:w="9006" w:type="dxa"/>
          </w:tcPr>
          <w:p w:rsidR="00AF2DAA" w:rsidRPr="00C6398B" w:rsidRDefault="00BC569F" w:rsidP="00CF64A5">
            <w:pPr>
              <w:pStyle w:val="af1"/>
              <w:spacing w:line="360" w:lineRule="auto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6</w:t>
            </w:r>
            <w:r w:rsidR="00AF2DAA" w:rsidRPr="00C6398B">
              <w:rPr>
                <w:color w:val="000000"/>
                <w:sz w:val="28"/>
                <w:szCs w:val="28"/>
              </w:rPr>
              <w:t>. Приложение</w:t>
            </w:r>
            <w:r w:rsidR="00620950" w:rsidRPr="00C6398B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:rsidR="00AF2DAA" w:rsidRPr="00C6398B" w:rsidRDefault="00C6398B" w:rsidP="00C6398B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22</w:t>
            </w:r>
          </w:p>
        </w:tc>
      </w:tr>
      <w:tr w:rsidR="00603991" w:rsidRPr="00740764">
        <w:trPr>
          <w:trHeight w:val="838"/>
          <w:tblCellSpacing w:w="0" w:type="dxa"/>
        </w:trPr>
        <w:tc>
          <w:tcPr>
            <w:tcW w:w="9006" w:type="dxa"/>
          </w:tcPr>
          <w:p w:rsidR="00603991" w:rsidRPr="00C6398B" w:rsidRDefault="00BC569F" w:rsidP="00CF64A5">
            <w:pPr>
              <w:rPr>
                <w:rFonts w:eastAsia="TimesNewRoman"/>
                <w:sz w:val="28"/>
              </w:rPr>
            </w:pPr>
            <w:r w:rsidRPr="00C6398B">
              <w:rPr>
                <w:rFonts w:eastAsia="TimesNewRoman"/>
                <w:sz w:val="28"/>
              </w:rPr>
              <w:t xml:space="preserve">7. </w:t>
            </w:r>
            <w:r w:rsidR="00C164C9" w:rsidRPr="00C6398B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:rsidR="00603991" w:rsidRPr="00C6398B" w:rsidRDefault="00603991" w:rsidP="00CF64A5">
            <w:pPr>
              <w:pStyle w:val="af1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:rsidR="00603991" w:rsidRPr="00C6398B" w:rsidRDefault="00C6398B" w:rsidP="00C6398B">
            <w:pPr>
              <w:pStyle w:val="af1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C6398B">
              <w:rPr>
                <w:color w:val="000000"/>
                <w:sz w:val="28"/>
                <w:szCs w:val="28"/>
              </w:rPr>
              <w:t>29</w:t>
            </w:r>
          </w:p>
        </w:tc>
      </w:tr>
    </w:tbl>
    <w:p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B082B" w:rsidRPr="004D5BBA" w:rsidRDefault="004D5BBA" w:rsidP="0082386C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740764" w:rsidRPr="004D5BBA">
        <w:rPr>
          <w:b/>
          <w:caps/>
          <w:sz w:val="28"/>
          <w:szCs w:val="28"/>
        </w:rPr>
        <w:lastRenderedPageBreak/>
        <w:t xml:space="preserve">1. паспорт </w:t>
      </w:r>
      <w:r w:rsidR="003B082B" w:rsidRPr="004D5BBA">
        <w:rPr>
          <w:b/>
          <w:caps/>
          <w:sz w:val="28"/>
          <w:szCs w:val="28"/>
        </w:rPr>
        <w:t>ПРО</w:t>
      </w:r>
      <w:r w:rsidR="00740764" w:rsidRPr="004D5BBA">
        <w:rPr>
          <w:b/>
          <w:caps/>
          <w:sz w:val="28"/>
          <w:szCs w:val="28"/>
        </w:rPr>
        <w:t xml:space="preserve">ГРАММЫ </w:t>
      </w:r>
      <w:r w:rsidR="008D316F">
        <w:rPr>
          <w:b/>
          <w:caps/>
          <w:sz w:val="28"/>
          <w:szCs w:val="28"/>
        </w:rPr>
        <w:t>ПРОФЕССИОНАЛЬНОГО МОДУЛЯ</w:t>
      </w:r>
    </w:p>
    <w:p w:rsidR="003B082B" w:rsidRPr="00CC37B1" w:rsidRDefault="00A1150B" w:rsidP="00174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0"/>
          <w:szCs w:val="28"/>
        </w:rPr>
      </w:pPr>
      <w:r>
        <w:rPr>
          <w:b/>
          <w:sz w:val="28"/>
          <w:szCs w:val="28"/>
        </w:rPr>
        <w:t>ПМ  01. Организация процесса приготовления и приготовление полуфабрикатов  для сложной кулинарной продукции</w:t>
      </w:r>
    </w:p>
    <w:p w:rsidR="003B082B" w:rsidRPr="004D5BBA" w:rsidRDefault="003B082B" w:rsidP="00174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:rsidR="003B082B" w:rsidRDefault="003B082B" w:rsidP="00A860E5">
      <w:pPr>
        <w:ind w:firstLine="709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8A1684">
        <w:rPr>
          <w:sz w:val="28"/>
          <w:szCs w:val="28"/>
        </w:rPr>
        <w:t>профессионального модуля</w:t>
      </w:r>
      <w:r w:rsidRPr="004D5BBA">
        <w:rPr>
          <w:sz w:val="28"/>
          <w:szCs w:val="28"/>
        </w:rPr>
        <w:t xml:space="preserve"> (далее программа </w:t>
      </w:r>
      <w:r w:rsidR="008A1684">
        <w:rPr>
          <w:sz w:val="28"/>
          <w:szCs w:val="28"/>
        </w:rPr>
        <w:t>ПМ</w:t>
      </w:r>
      <w:r w:rsidRPr="004D5BBA">
        <w:rPr>
          <w:sz w:val="28"/>
          <w:szCs w:val="28"/>
        </w:rPr>
        <w:t xml:space="preserve">) – является частью </w:t>
      </w:r>
      <w:r w:rsidR="00A860E5" w:rsidRPr="00A860E5">
        <w:rPr>
          <w:sz w:val="28"/>
          <w:szCs w:val="28"/>
        </w:rPr>
        <w:t xml:space="preserve">образовательной программы среднего профессионального образования </w:t>
      </w:r>
      <w:r w:rsidR="00A860E5">
        <w:rPr>
          <w:sz w:val="28"/>
          <w:szCs w:val="28"/>
        </w:rPr>
        <w:t xml:space="preserve"> </w:t>
      </w:r>
      <w:r w:rsidR="00A860E5" w:rsidRPr="00A860E5">
        <w:rPr>
          <w:sz w:val="28"/>
          <w:szCs w:val="28"/>
        </w:rPr>
        <w:t xml:space="preserve">по программе подготовки специалистов среднего звена </w:t>
      </w:r>
      <w:r w:rsidR="00ED0EED">
        <w:rPr>
          <w:bCs/>
          <w:sz w:val="28"/>
          <w:szCs w:val="28"/>
        </w:rPr>
        <w:t>ГА</w:t>
      </w:r>
      <w:r w:rsidR="00BC569F">
        <w:rPr>
          <w:bCs/>
          <w:sz w:val="28"/>
          <w:szCs w:val="28"/>
        </w:rPr>
        <w:t>П</w:t>
      </w:r>
      <w:r w:rsidR="00A227CD" w:rsidRPr="001D5341">
        <w:rPr>
          <w:bCs/>
          <w:sz w:val="28"/>
          <w:szCs w:val="28"/>
        </w:rPr>
        <w:t xml:space="preserve">ОУ </w:t>
      </w:r>
      <w:r w:rsidR="00BC569F" w:rsidRPr="001D5341">
        <w:rPr>
          <w:bCs/>
          <w:sz w:val="28"/>
          <w:szCs w:val="28"/>
        </w:rPr>
        <w:t xml:space="preserve">КК </w:t>
      </w:r>
      <w:r w:rsidR="00A227CD" w:rsidRPr="001D5341">
        <w:rPr>
          <w:bCs/>
          <w:sz w:val="28"/>
          <w:szCs w:val="28"/>
        </w:rPr>
        <w:t xml:space="preserve">КГТК </w:t>
      </w:r>
      <w:r w:rsidRPr="004D5BBA">
        <w:rPr>
          <w:sz w:val="28"/>
          <w:szCs w:val="28"/>
        </w:rPr>
        <w:t xml:space="preserve">по специальности </w:t>
      </w:r>
      <w:r w:rsidRPr="00BC569F">
        <w:rPr>
          <w:sz w:val="28"/>
          <w:szCs w:val="28"/>
        </w:rPr>
        <w:t>СПО</w:t>
      </w:r>
      <w:r w:rsidR="00FC3B7F">
        <w:rPr>
          <w:sz w:val="28"/>
          <w:szCs w:val="28"/>
        </w:rPr>
        <w:t xml:space="preserve"> </w:t>
      </w:r>
      <w:r w:rsidR="00417C3B">
        <w:rPr>
          <w:sz w:val="28"/>
          <w:szCs w:val="28"/>
        </w:rPr>
        <w:t>19.02.10 « Технология продукции общественного питания»</w:t>
      </w:r>
      <w:r w:rsidR="00CB41F3" w:rsidRPr="00A1150B">
        <w:rPr>
          <w:sz w:val="28"/>
          <w:szCs w:val="28"/>
        </w:rPr>
        <w:t xml:space="preserve">, </w:t>
      </w:r>
      <w:r w:rsidR="00CB41F3" w:rsidRPr="004D5BBA">
        <w:rPr>
          <w:sz w:val="28"/>
          <w:szCs w:val="28"/>
        </w:rPr>
        <w:t>разработанной</w:t>
      </w:r>
      <w:r w:rsidR="00BB7E10" w:rsidRPr="004D5BBA">
        <w:rPr>
          <w:sz w:val="28"/>
          <w:szCs w:val="28"/>
        </w:rPr>
        <w:t xml:space="preserve"> в соответствии с ФГОС СПО третьего поколения</w:t>
      </w:r>
      <w:r w:rsidR="00A1150B">
        <w:rPr>
          <w:sz w:val="28"/>
          <w:szCs w:val="28"/>
        </w:rPr>
        <w:t>.</w:t>
      </w:r>
    </w:p>
    <w:p w:rsidR="003B082B" w:rsidRDefault="003B082B" w:rsidP="00A1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8A1684">
        <w:rPr>
          <w:sz w:val="28"/>
          <w:szCs w:val="28"/>
        </w:rPr>
        <w:t xml:space="preserve">профессионального модуля </w:t>
      </w:r>
      <w:r w:rsidRPr="004D5BBA">
        <w:rPr>
          <w:sz w:val="28"/>
          <w:szCs w:val="28"/>
        </w:rPr>
        <w:t xml:space="preserve">может быть </w:t>
      </w:r>
      <w:r w:rsidR="00CB41F3" w:rsidRPr="004D5BBA">
        <w:rPr>
          <w:sz w:val="28"/>
          <w:szCs w:val="28"/>
        </w:rPr>
        <w:t>использована</w:t>
      </w:r>
      <w:r w:rsidR="00CB41F3" w:rsidRPr="00A1150B">
        <w:rPr>
          <w:sz w:val="28"/>
          <w:szCs w:val="28"/>
        </w:rPr>
        <w:t xml:space="preserve"> в</w:t>
      </w:r>
      <w:r w:rsidR="00A1150B" w:rsidRPr="00A1150B">
        <w:rPr>
          <w:sz w:val="28"/>
          <w:szCs w:val="28"/>
        </w:rPr>
        <w:t xml:space="preserve"> дополнительном профессиональном образовании для повышения квалификации и переподготовки работников общественного питания и пищевой промышленности, а также для профессиональной подготовки по </w:t>
      </w:r>
      <w:r w:rsidR="00A1150B" w:rsidRPr="00E801C0">
        <w:rPr>
          <w:sz w:val="28"/>
          <w:szCs w:val="28"/>
        </w:rPr>
        <w:t>профессиям повара в рамк</w:t>
      </w:r>
      <w:r w:rsidR="00ED0EED">
        <w:rPr>
          <w:sz w:val="28"/>
          <w:szCs w:val="28"/>
        </w:rPr>
        <w:t>ах специальности 19.02.10</w:t>
      </w:r>
      <w:r w:rsidR="00A1150B" w:rsidRPr="00E801C0">
        <w:rPr>
          <w:sz w:val="28"/>
          <w:szCs w:val="28"/>
        </w:rPr>
        <w:t xml:space="preserve"> «Технология продукции общественного питания».</w:t>
      </w:r>
    </w:p>
    <w:p w:rsidR="00D56A6D" w:rsidRPr="004D5BBA" w:rsidRDefault="00D56A6D" w:rsidP="001741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D5BBA">
        <w:rPr>
          <w:b/>
          <w:sz w:val="28"/>
          <w:szCs w:val="28"/>
        </w:rPr>
        <w:t>1.</w:t>
      </w:r>
      <w:r w:rsidR="008A1684">
        <w:rPr>
          <w:b/>
          <w:sz w:val="28"/>
          <w:szCs w:val="28"/>
        </w:rPr>
        <w:t>2</w:t>
      </w:r>
      <w:r w:rsidRPr="004D5BBA">
        <w:rPr>
          <w:b/>
          <w:sz w:val="28"/>
          <w:szCs w:val="28"/>
        </w:rPr>
        <w:t xml:space="preserve">. Цели и задачи </w:t>
      </w:r>
      <w:r w:rsidR="008D316F">
        <w:rPr>
          <w:b/>
          <w:sz w:val="28"/>
          <w:szCs w:val="28"/>
        </w:rPr>
        <w:t>модуля</w:t>
      </w:r>
      <w:r w:rsidRPr="004D5BBA">
        <w:rPr>
          <w:b/>
          <w:sz w:val="28"/>
          <w:szCs w:val="28"/>
        </w:rPr>
        <w:t xml:space="preserve"> – требования к результатам освоения</w:t>
      </w:r>
      <w:r w:rsidR="008D316F">
        <w:rPr>
          <w:b/>
          <w:sz w:val="28"/>
          <w:szCs w:val="28"/>
        </w:rPr>
        <w:t xml:space="preserve"> модуля</w:t>
      </w:r>
      <w:r w:rsidRPr="004D5BBA">
        <w:rPr>
          <w:b/>
          <w:sz w:val="28"/>
          <w:szCs w:val="28"/>
        </w:rPr>
        <w:t>:</w:t>
      </w:r>
    </w:p>
    <w:p w:rsidR="00896BF6" w:rsidRDefault="00896BF6" w:rsidP="00896BF6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:rsidR="008A1684" w:rsidRPr="004415ED" w:rsidRDefault="008A1684" w:rsidP="008A1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8A1684" w:rsidRDefault="008A1684" w:rsidP="008A1684">
      <w:pPr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8A1684" w:rsidRPr="004D5BBA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Разработки ассортимента полуфабрикатов из мяса, рыбы и птицы для сложных блюд</w:t>
      </w:r>
      <w:r w:rsidR="008A1684" w:rsidRPr="004D5BBA">
        <w:rPr>
          <w:sz w:val="28"/>
          <w:szCs w:val="28"/>
        </w:rPr>
        <w:t>;</w:t>
      </w:r>
    </w:p>
    <w:p w:rsidR="008A1684" w:rsidRPr="004D5BBA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Расчета массы мяса, рыбы и птицы для полуфабрикатов</w:t>
      </w:r>
      <w:r w:rsidR="008A1684" w:rsidRPr="004D5BBA">
        <w:rPr>
          <w:sz w:val="28"/>
          <w:szCs w:val="28"/>
        </w:rPr>
        <w:t>;</w:t>
      </w:r>
    </w:p>
    <w:p w:rsidR="008A1684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Организации технологического процесса подготовки мяса, рыбы и птицы для сложных блюд;</w:t>
      </w:r>
    </w:p>
    <w:p w:rsidR="00A1150B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Подготовки мяса, тушек ягнят и молочных </w:t>
      </w:r>
      <w:r w:rsidR="00CB41F3">
        <w:rPr>
          <w:sz w:val="28"/>
          <w:szCs w:val="28"/>
        </w:rPr>
        <w:t>поросят,</w:t>
      </w:r>
      <w:r w:rsidR="00CB41F3" w:rsidRPr="00A1150B">
        <w:rPr>
          <w:sz w:val="28"/>
          <w:szCs w:val="28"/>
        </w:rPr>
        <w:t xml:space="preserve"> рыбы</w:t>
      </w:r>
      <w:r w:rsidRPr="00A1150B">
        <w:rPr>
          <w:sz w:val="28"/>
          <w:szCs w:val="28"/>
        </w:rPr>
        <w:t>, птицы, утиной и гусиной печени для сложных блюд, используя различные методы, оборудование и инвентарь;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8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Pr="00A1150B">
        <w:rPr>
          <w:sz w:val="28"/>
          <w:szCs w:val="28"/>
        </w:rPr>
        <w:t>онтроля качества и безопасности подготовленного мяса, рыбы и домашней птицы;</w:t>
      </w:r>
    </w:p>
    <w:p w:rsidR="00D56A6D" w:rsidRPr="008A1684" w:rsidRDefault="00D56A6D" w:rsidP="00F833BC">
      <w:pPr>
        <w:tabs>
          <w:tab w:val="left" w:pos="916"/>
          <w:tab w:val="left" w:pos="1398"/>
        </w:tabs>
        <w:jc w:val="both"/>
        <w:rPr>
          <w:b/>
          <w:sz w:val="28"/>
          <w:szCs w:val="28"/>
        </w:rPr>
      </w:pPr>
      <w:r w:rsidRPr="008A1684">
        <w:rPr>
          <w:b/>
          <w:sz w:val="28"/>
          <w:szCs w:val="28"/>
        </w:rPr>
        <w:t>уметь:</w:t>
      </w:r>
      <w:r w:rsidR="00F833BC">
        <w:rPr>
          <w:b/>
          <w:sz w:val="28"/>
          <w:szCs w:val="28"/>
        </w:rPr>
        <w:tab/>
      </w:r>
      <w:r w:rsidR="00F833BC">
        <w:rPr>
          <w:b/>
          <w:sz w:val="28"/>
          <w:szCs w:val="28"/>
        </w:rPr>
        <w:tab/>
      </w:r>
    </w:p>
    <w:p w:rsidR="00D56A6D" w:rsidRPr="004D5BBA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Органолептически</w:t>
      </w:r>
      <w:r w:rsidR="00C546E1">
        <w:rPr>
          <w:sz w:val="28"/>
          <w:szCs w:val="28"/>
        </w:rPr>
        <w:t xml:space="preserve"> </w:t>
      </w:r>
      <w:r w:rsidRPr="00A1150B">
        <w:rPr>
          <w:sz w:val="28"/>
          <w:szCs w:val="28"/>
        </w:rPr>
        <w:t>оценивать качество продуктов и готовых полуфабрикатов из мяса, рыбы и домашней птицы</w:t>
      </w:r>
      <w:r w:rsidR="00D56A6D" w:rsidRPr="004D5BBA">
        <w:rPr>
          <w:sz w:val="28"/>
          <w:szCs w:val="28"/>
        </w:rPr>
        <w:t>;</w:t>
      </w:r>
    </w:p>
    <w:p w:rsidR="00D56A6D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1150B">
        <w:rPr>
          <w:sz w:val="28"/>
          <w:szCs w:val="28"/>
        </w:rPr>
        <w:t>ринимать решения по организации процессов подготовки и приготовления полуфабрикатов из мяса, рыбы и птицы для сложных блюд</w:t>
      </w:r>
      <w:r w:rsidR="00D56A6D" w:rsidRPr="004D5BBA">
        <w:rPr>
          <w:sz w:val="28"/>
          <w:szCs w:val="28"/>
        </w:rPr>
        <w:t>;</w:t>
      </w:r>
    </w:p>
    <w:p w:rsidR="00A1150B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1150B">
        <w:rPr>
          <w:sz w:val="28"/>
          <w:szCs w:val="28"/>
        </w:rPr>
        <w:t>роводить расчеты по формулам</w:t>
      </w:r>
      <w:r>
        <w:rPr>
          <w:sz w:val="28"/>
          <w:szCs w:val="28"/>
        </w:rPr>
        <w:t>;</w:t>
      </w:r>
    </w:p>
    <w:p w:rsidR="00A1150B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1150B">
        <w:rPr>
          <w:sz w:val="28"/>
          <w:szCs w:val="28"/>
        </w:rPr>
        <w:t>ыбирать и безопасно пользоваться производственным инвентарем и технологическим оборудованием при приготовлении полуфабрикатов для сложных блюд;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Pr="00A1150B">
        <w:rPr>
          <w:sz w:val="28"/>
          <w:szCs w:val="28"/>
        </w:rPr>
        <w:t>ыбирать различные способы и приемы подготовки мяса, рыбы и птицы для сложных блюд;</w:t>
      </w:r>
    </w:p>
    <w:p w:rsidR="00D56A6D" w:rsidRPr="004D5BBA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1150B">
        <w:rPr>
          <w:sz w:val="28"/>
          <w:szCs w:val="28"/>
        </w:rPr>
        <w:t>беспечивать безопасность при охлаждении, замораживании и размораживании при хранении мяса, рыбы, птицы, утиной и гусиной печени</w:t>
      </w:r>
      <w:r w:rsidR="007C1512" w:rsidRPr="00E541CB">
        <w:rPr>
          <w:b/>
          <w:sz w:val="28"/>
          <w:szCs w:val="28"/>
        </w:rPr>
        <w:t>.</w:t>
      </w:r>
    </w:p>
    <w:p w:rsidR="00D56A6D" w:rsidRPr="008A1684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A1684">
        <w:rPr>
          <w:b/>
          <w:sz w:val="28"/>
          <w:szCs w:val="28"/>
        </w:rPr>
        <w:t>знать:</w:t>
      </w:r>
    </w:p>
    <w:p w:rsidR="00D56A6D" w:rsidRPr="004D5BBA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A1150B">
        <w:rPr>
          <w:sz w:val="28"/>
          <w:szCs w:val="28"/>
        </w:rPr>
        <w:t>ссортимент полуфабрикатов из мяса, рыбы, домашней птицы, гусиной и утиной печени для сложных блюд</w:t>
      </w:r>
      <w:r w:rsidR="00D56A6D" w:rsidRPr="004D5BBA">
        <w:rPr>
          <w:sz w:val="28"/>
          <w:szCs w:val="28"/>
        </w:rPr>
        <w:t>;</w:t>
      </w:r>
    </w:p>
    <w:p w:rsidR="00D56A6D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1150B">
        <w:rPr>
          <w:sz w:val="28"/>
          <w:szCs w:val="28"/>
        </w:rPr>
        <w:t>равила оформления заказа на продукты со склада и приема продуктов со склада и от поставщиков, и методы определения их качества</w:t>
      </w:r>
      <w:r w:rsidR="00D56A6D" w:rsidRPr="004D5BBA">
        <w:rPr>
          <w:sz w:val="28"/>
          <w:szCs w:val="28"/>
        </w:rPr>
        <w:t>;</w:t>
      </w:r>
    </w:p>
    <w:p w:rsid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</w:pPr>
      <w:r>
        <w:rPr>
          <w:sz w:val="28"/>
          <w:szCs w:val="28"/>
        </w:rPr>
        <w:t xml:space="preserve"> В</w:t>
      </w:r>
      <w:r w:rsidRPr="00A1150B">
        <w:rPr>
          <w:sz w:val="28"/>
          <w:szCs w:val="28"/>
        </w:rPr>
        <w:t>иды рыб и требования к их качеству для приготовления сложных блюд</w:t>
      </w:r>
      <w:r>
        <w:t>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Pr="00A1150B">
        <w:rPr>
          <w:sz w:val="28"/>
          <w:szCs w:val="28"/>
        </w:rPr>
        <w:t>сновные характеристики и пищевую ценность тушек ягнят, молочных поросят и поросячьей головы, утиной и гусиной печени;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</w:t>
      </w:r>
      <w:r w:rsidRPr="00A1150B">
        <w:rPr>
          <w:sz w:val="28"/>
          <w:szCs w:val="28"/>
        </w:rPr>
        <w:t>ребования к качеству тушек ягнят, молочных поросят и поросячьей головы, обработанной домашней птицы, утиной и гусиной печени;</w:t>
      </w:r>
    </w:p>
    <w:p w:rsidR="00A1150B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A1150B">
        <w:rPr>
          <w:sz w:val="28"/>
          <w:szCs w:val="28"/>
        </w:rPr>
        <w:t>ребования к безопасности хранения тушек ягнят, молочных поросят и поросячьей головы, утиной и гусиной печени в охлажденном и мороженом виде;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</w:t>
      </w:r>
      <w:r w:rsidRPr="00A1150B">
        <w:rPr>
          <w:sz w:val="28"/>
          <w:szCs w:val="28"/>
        </w:rPr>
        <w:t>пособы расчета количества необходимых дополнительных ингредиентов в зависимости от массы мяса, рыбы и домашней птицы;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</w:t>
      </w:r>
      <w:r w:rsidRPr="00A1150B">
        <w:rPr>
          <w:sz w:val="28"/>
          <w:szCs w:val="28"/>
        </w:rPr>
        <w:t>сновные критерии оценки качества подготовленных полуфабрикатов из мяса, рыбы, домашней птицы и печени;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</w:t>
      </w:r>
      <w:r w:rsidRPr="00A1150B">
        <w:rPr>
          <w:sz w:val="28"/>
          <w:szCs w:val="28"/>
        </w:rPr>
        <w:t>етоды обработки и подготовки мяса, рыбы и домашней птицы для приготовления сложных блюд;</w:t>
      </w:r>
    </w:p>
    <w:p w:rsid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Pr="00A1150B">
        <w:rPr>
          <w:sz w:val="28"/>
          <w:szCs w:val="28"/>
        </w:rPr>
        <w:t>иды технологического оборудования и производственного инвентаря и его безопасное использование при подготовке мяса, рыбы и домашней птицы;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</w:t>
      </w:r>
      <w:r w:rsidRPr="00A1150B">
        <w:rPr>
          <w:sz w:val="28"/>
          <w:szCs w:val="28"/>
        </w:rPr>
        <w:t>ехнологию приготовл</w:t>
      </w:r>
      <w:r w:rsidR="00E85A24">
        <w:rPr>
          <w:sz w:val="28"/>
          <w:szCs w:val="28"/>
        </w:rPr>
        <w:t>ения начинок для фарширования</w:t>
      </w:r>
      <w:r w:rsidRPr="00A1150B">
        <w:rPr>
          <w:sz w:val="28"/>
          <w:szCs w:val="28"/>
        </w:rPr>
        <w:t xml:space="preserve"> мяса, рыбы и домашней птицы;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Pr="00A1150B">
        <w:rPr>
          <w:sz w:val="28"/>
          <w:szCs w:val="28"/>
        </w:rPr>
        <w:t>арианты подбора пряностей и приправ при приготовлении полуфабрикатов из мяса, рыбы и домашней птицы;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</w:t>
      </w:r>
      <w:r w:rsidRPr="00A1150B">
        <w:rPr>
          <w:sz w:val="28"/>
          <w:szCs w:val="28"/>
        </w:rPr>
        <w:t>пособы минимизации отходов при подготовке мяса, рыбы и домашней птицы для приготовления сложных блюд;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А</w:t>
      </w:r>
      <w:r w:rsidRPr="00A1150B">
        <w:rPr>
          <w:sz w:val="28"/>
          <w:szCs w:val="28"/>
        </w:rPr>
        <w:t>ктуальные направления в приготовлении полуфабрикатов из рыбы,  мяса, птицы;</w:t>
      </w:r>
    </w:p>
    <w:p w:rsidR="00A1150B" w:rsidRPr="00A1150B" w:rsidRDefault="00A1150B" w:rsidP="006B30DB">
      <w:pPr>
        <w:numPr>
          <w:ilvl w:val="0"/>
          <w:numId w:val="1"/>
        </w:numPr>
        <w:tabs>
          <w:tab w:val="left" w:pos="390"/>
          <w:tab w:val="left" w:pos="55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</w:t>
      </w:r>
      <w:r w:rsidRPr="00A1150B">
        <w:rPr>
          <w:sz w:val="28"/>
          <w:szCs w:val="28"/>
        </w:rPr>
        <w:t>равила охлаждения и замораживания подготовленных полуфабрикатов из рыбы, мяса, птицы;</w:t>
      </w:r>
    </w:p>
    <w:p w:rsidR="00D56A6D" w:rsidRPr="004D5BBA" w:rsidRDefault="00A1150B" w:rsidP="006B30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1150B">
        <w:rPr>
          <w:sz w:val="28"/>
          <w:szCs w:val="28"/>
        </w:rPr>
        <w:t>Требования к безопасности хранения полуфабрикатов из рыбы, мяса, птицы в охлажденном и замороженном виде</w:t>
      </w:r>
      <w:r w:rsidR="007C1512" w:rsidRPr="00E541CB">
        <w:rPr>
          <w:b/>
          <w:sz w:val="28"/>
          <w:szCs w:val="28"/>
        </w:rPr>
        <w:t>.</w:t>
      </w:r>
    </w:p>
    <w:p w:rsidR="00896BF6" w:rsidRPr="004D5BBA" w:rsidRDefault="00896BF6" w:rsidP="00896BF6">
      <w:pPr>
        <w:ind w:firstLine="48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Вариативная часть </w:t>
      </w:r>
    </w:p>
    <w:p w:rsidR="007153D9" w:rsidRDefault="007153D9" w:rsidP="007153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 xml:space="preserve">С целью </w:t>
      </w:r>
      <w:r>
        <w:rPr>
          <w:sz w:val="28"/>
          <w:szCs w:val="28"/>
        </w:rPr>
        <w:t>реализации требований работодателей и ориентаци</w:t>
      </w:r>
      <w:r w:rsidR="006248A6">
        <w:rPr>
          <w:sz w:val="28"/>
          <w:szCs w:val="28"/>
        </w:rPr>
        <w:t>и</w:t>
      </w:r>
      <w:r>
        <w:rPr>
          <w:sz w:val="28"/>
          <w:szCs w:val="28"/>
        </w:rPr>
        <w:t xml:space="preserve"> профессиональной подготовки под конкретное рабочее место, обучающийся в рамках </w:t>
      </w:r>
      <w:r w:rsidRPr="004415ED">
        <w:rPr>
          <w:sz w:val="28"/>
          <w:szCs w:val="28"/>
        </w:rPr>
        <w:t>овладения указанным видом профессиональной деятельности должен:</w:t>
      </w:r>
    </w:p>
    <w:p w:rsidR="00C966C5" w:rsidRPr="00C966C5" w:rsidRDefault="00C966C5" w:rsidP="00C9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966C5">
        <w:rPr>
          <w:b/>
          <w:sz w:val="28"/>
          <w:szCs w:val="28"/>
        </w:rPr>
        <w:t xml:space="preserve">Иметь практический </w:t>
      </w:r>
      <w:r w:rsidR="00CB41F3" w:rsidRPr="00C966C5">
        <w:rPr>
          <w:b/>
          <w:sz w:val="28"/>
          <w:szCs w:val="28"/>
        </w:rPr>
        <w:t>опыт:</w:t>
      </w:r>
      <w:r w:rsidR="00CB41F3" w:rsidRPr="00C966C5">
        <w:rPr>
          <w:bCs/>
          <w:sz w:val="28"/>
          <w:szCs w:val="28"/>
        </w:rPr>
        <w:t xml:space="preserve"> </w:t>
      </w:r>
      <w:r w:rsidR="00C03A97" w:rsidRPr="00C03A97">
        <w:rPr>
          <w:bCs/>
          <w:sz w:val="28"/>
          <w:szCs w:val="28"/>
        </w:rPr>
        <w:t>разработки ассортимента полуфабрикатов для сложных блюд из мяса диких животных, экзотических видов рыб, нерыбных морепродуктов, пернатой дичи, экзотических и редких овощей и грибов; организации технологических процессов приготовления полуфабрикатов</w:t>
      </w:r>
    </w:p>
    <w:p w:rsidR="00C03A97" w:rsidRPr="00C03A97" w:rsidRDefault="00C966C5" w:rsidP="00C0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966C5">
        <w:rPr>
          <w:b/>
          <w:bCs/>
          <w:sz w:val="28"/>
          <w:szCs w:val="28"/>
        </w:rPr>
        <w:t xml:space="preserve">Уметь: </w:t>
      </w:r>
      <w:r w:rsidR="00C03A97" w:rsidRPr="00C03A97">
        <w:rPr>
          <w:bCs/>
          <w:sz w:val="28"/>
          <w:szCs w:val="28"/>
        </w:rPr>
        <w:t xml:space="preserve">органолептически оценивать продукты и готовые полуфабрикаты из мяса диких животных, экзотических видов рыб, нерыбных морепродуктов, пернатой дичи; </w:t>
      </w:r>
    </w:p>
    <w:p w:rsidR="00C03A97" w:rsidRPr="00C03A97" w:rsidRDefault="00C03A97" w:rsidP="00C0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03A97">
        <w:rPr>
          <w:bCs/>
          <w:sz w:val="28"/>
          <w:szCs w:val="28"/>
        </w:rPr>
        <w:t>организовывать подготовку, нарезку и формовку экзотических и редких овощей и грибов для сложной кулинарной продукции;</w:t>
      </w:r>
    </w:p>
    <w:p w:rsidR="00C966C5" w:rsidRPr="00C966C5" w:rsidRDefault="00C03A97" w:rsidP="00C0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03A97">
        <w:rPr>
          <w:bCs/>
          <w:sz w:val="28"/>
          <w:szCs w:val="28"/>
        </w:rPr>
        <w:lastRenderedPageBreak/>
        <w:t xml:space="preserve"> принимать решения по организации процессов подготовки и приготовления полуфабрикатов из мяса диких животных, экзотических видов рыб, нерыбных морепродуктов, пернатой дичи; выбирать и безопасно пользоваться производственным инвентарем и технологическим оборудованием при приготовлении полуфабрикатов для сложных блюд из мяса диких животных, экзотических видов рыб, нерыбных морепродуктов, пернатой дичи; выбирать различные способы и приемы подготовки мяса диких животных, экзотических видов рыб, нерыбных морепродуктов, пернатой дичи; обеспечивать безопасность при охлаждении, замораживании, размораживании и хранении мяса диких животных, экзотических видов рыб, нерыбных морепродуктов, пернатой дичи; планировать работу производства; разрабатывать технологическую документацию</w:t>
      </w:r>
    </w:p>
    <w:p w:rsidR="00C03A97" w:rsidRPr="00C03A97" w:rsidRDefault="00C966C5" w:rsidP="00C0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966C5">
        <w:rPr>
          <w:b/>
          <w:bCs/>
          <w:sz w:val="28"/>
          <w:szCs w:val="28"/>
        </w:rPr>
        <w:t xml:space="preserve">Знать: </w:t>
      </w:r>
      <w:r w:rsidR="00C03A97" w:rsidRPr="00C03A97">
        <w:rPr>
          <w:bCs/>
          <w:sz w:val="28"/>
          <w:szCs w:val="28"/>
        </w:rPr>
        <w:t>ассортимент полуфабрикатов из мяса диких животных, экзотических видов рыб, нерыбных морепродуктов, пернатой дичи для сложных блюд; виды экзотических видов рыб и нерыбных морепродуктов и требования к их качеству для приготовления сложных блюд; основные критерии оценки качества подготовленных полуфабрикатов из мяса диких животных, экзотических видов рыб, нерыбных морепродуктов, пернатой дичи; методы обработки и подготовки мяса диких животных, экзотических видов рыб, нерыбных морепродуктов, пернатой дичи;</w:t>
      </w:r>
    </w:p>
    <w:p w:rsidR="00C03A97" w:rsidRPr="00C03A97" w:rsidRDefault="00C03A97" w:rsidP="00C0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03A97">
        <w:rPr>
          <w:bCs/>
          <w:sz w:val="28"/>
          <w:szCs w:val="28"/>
        </w:rPr>
        <w:t>теоретические основы механического оборудования; виды технологического оборудования производственного инвентаря и его безопасное использование при подготовке мяса диких животных, экзотических видов рыб, нерыбных морепродуктов, пернатой дичи; варианты подбора пряностей и приправ при приготовлении полуфабрикатов из мяса диких животных, экзотических видов рыб, нерыбных морепродуктов, пернатой дичи;</w:t>
      </w:r>
    </w:p>
    <w:p w:rsidR="00C966C5" w:rsidRDefault="00C03A97" w:rsidP="00C03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03A97">
        <w:rPr>
          <w:bCs/>
          <w:sz w:val="28"/>
          <w:szCs w:val="28"/>
        </w:rPr>
        <w:t>способы минимизации отходов при подготовке мяса диких животных, экзотических видов рыб, нерыбных морепродуктов, пернатой дичи для приготовления сложных блюд; правила охлаждения и замораживания подготовленных п/ф из мяса диких животных; особенности деятельности предприятий питания; принципы оперативного планирования производства и нормативно-технологическую документацию</w:t>
      </w:r>
      <w:r w:rsidR="00C966C5">
        <w:rPr>
          <w:sz w:val="28"/>
          <w:szCs w:val="28"/>
        </w:rPr>
        <w:t>.</w:t>
      </w:r>
    </w:p>
    <w:p w:rsidR="00C966C5" w:rsidRPr="00C966C5" w:rsidRDefault="00C966C5" w:rsidP="00C96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248A6" w:rsidRDefault="00C5593B" w:rsidP="00A860E5">
      <w:pPr>
        <w:rPr>
          <w:b/>
          <w:bCs/>
          <w:sz w:val="28"/>
          <w:szCs w:val="28"/>
        </w:rPr>
      </w:pPr>
      <w:r>
        <w:rPr>
          <w:rStyle w:val="FontStyle72"/>
          <w:sz w:val="28"/>
          <w:szCs w:val="28"/>
        </w:rPr>
        <w:br w:type="page"/>
      </w:r>
      <w:r w:rsidR="0036096E" w:rsidRPr="004D5BBA">
        <w:rPr>
          <w:rStyle w:val="FontStyle72"/>
          <w:sz w:val="28"/>
          <w:szCs w:val="28"/>
        </w:rPr>
        <w:lastRenderedPageBreak/>
        <w:t>1.</w:t>
      </w:r>
      <w:r w:rsidR="0048375C">
        <w:rPr>
          <w:b/>
          <w:bCs/>
          <w:sz w:val="28"/>
          <w:szCs w:val="28"/>
        </w:rPr>
        <w:t>3</w:t>
      </w:r>
      <w:r w:rsidR="0036096E" w:rsidRPr="004D5BBA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48375C">
        <w:rPr>
          <w:b/>
          <w:bCs/>
          <w:sz w:val="28"/>
          <w:szCs w:val="28"/>
        </w:rPr>
        <w:t>профессионального модуля</w:t>
      </w:r>
    </w:p>
    <w:p w:rsidR="006248A6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983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3174"/>
      </w:tblGrid>
      <w:tr w:rsidR="006248A6" w:rsidRPr="00132217" w:rsidTr="00F833BC">
        <w:tc>
          <w:tcPr>
            <w:tcW w:w="6662" w:type="dxa"/>
          </w:tcPr>
          <w:p w:rsidR="006248A6" w:rsidRPr="00132217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:rsidR="006248A6" w:rsidRPr="00132217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32217">
              <w:rPr>
                <w:b/>
              </w:rPr>
              <w:t>Объем часов</w:t>
            </w:r>
          </w:p>
        </w:tc>
      </w:tr>
      <w:tr w:rsidR="006248A6" w:rsidRPr="00132217" w:rsidTr="00F833BC">
        <w:tc>
          <w:tcPr>
            <w:tcW w:w="6662" w:type="dxa"/>
          </w:tcPr>
          <w:p w:rsidR="006248A6" w:rsidRPr="00132217" w:rsidRDefault="006248A6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Максимальная учебная нагрузка (всего)</w:t>
            </w:r>
          </w:p>
        </w:tc>
        <w:tc>
          <w:tcPr>
            <w:tcW w:w="3174" w:type="dxa"/>
          </w:tcPr>
          <w:p w:rsidR="006248A6" w:rsidRPr="00C958B7" w:rsidRDefault="00C958B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366</w:t>
            </w:r>
          </w:p>
        </w:tc>
      </w:tr>
      <w:tr w:rsidR="006248A6" w:rsidRPr="00132217" w:rsidTr="00F833BC">
        <w:tc>
          <w:tcPr>
            <w:tcW w:w="6662" w:type="dxa"/>
          </w:tcPr>
          <w:p w:rsidR="006248A6" w:rsidRPr="00132217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6248A6" w:rsidRPr="00C958B7" w:rsidRDefault="00C958B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292</w:t>
            </w:r>
          </w:p>
        </w:tc>
      </w:tr>
      <w:tr w:rsidR="006248A6" w:rsidRPr="00132217" w:rsidTr="00F833BC">
        <w:tc>
          <w:tcPr>
            <w:tcW w:w="6662" w:type="dxa"/>
          </w:tcPr>
          <w:p w:rsidR="006248A6" w:rsidRPr="00132217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Курсовая работа/проект</w:t>
            </w:r>
          </w:p>
        </w:tc>
        <w:tc>
          <w:tcPr>
            <w:tcW w:w="3174" w:type="dxa"/>
          </w:tcPr>
          <w:p w:rsidR="006248A6" w:rsidRPr="00C958B7" w:rsidRDefault="00C958B7" w:rsidP="00650A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256317" w:rsidRPr="00132217" w:rsidTr="00F833BC">
        <w:tc>
          <w:tcPr>
            <w:tcW w:w="6662" w:type="dxa"/>
          </w:tcPr>
          <w:p w:rsidR="00256317" w:rsidRPr="00132217" w:rsidRDefault="002563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256317" w:rsidRPr="00C958B7" w:rsidRDefault="00C958B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72</w:t>
            </w:r>
          </w:p>
        </w:tc>
      </w:tr>
      <w:tr w:rsidR="00132217" w:rsidRPr="00132217" w:rsidTr="00F833BC">
        <w:tc>
          <w:tcPr>
            <w:tcW w:w="6662" w:type="dxa"/>
          </w:tcPr>
          <w:p w:rsidR="00132217" w:rsidRPr="00132217" w:rsidRDefault="001322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132217">
              <w:rPr>
                <w:bCs/>
                <w:caps/>
              </w:rPr>
              <w:t>п</w:t>
            </w:r>
            <w:r w:rsidRPr="00132217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:rsidR="00132217" w:rsidRPr="00C958B7" w:rsidRDefault="00C958B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72</w:t>
            </w:r>
          </w:p>
        </w:tc>
      </w:tr>
      <w:tr w:rsidR="00256317" w:rsidRPr="00132217" w:rsidTr="00F833BC">
        <w:tc>
          <w:tcPr>
            <w:tcW w:w="6662" w:type="dxa"/>
          </w:tcPr>
          <w:p w:rsidR="00256317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132217">
              <w:t xml:space="preserve">Самостоятельная работа студента (всего) </w:t>
            </w:r>
            <w:r w:rsidRPr="00132217">
              <w:rPr>
                <w:spacing w:val="-6"/>
              </w:rPr>
              <w:t>в том числе:</w:t>
            </w:r>
          </w:p>
          <w:p w:rsidR="0092406F" w:rsidRDefault="006D0C6B" w:rsidP="0092406F">
            <w:pPr>
              <w:shd w:val="clear" w:color="auto" w:fill="FFFFFF"/>
              <w:spacing w:before="10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Изучить пищевую ценность</w:t>
            </w:r>
            <w:r w:rsidR="0092406F">
              <w:rPr>
                <w:rFonts w:eastAsia="Calibri"/>
                <w:bCs/>
              </w:rPr>
              <w:t xml:space="preserve"> мясного сырья. Подготовить сообщение о способах хранения мясного сырья</w:t>
            </w:r>
            <w:r>
              <w:rPr>
                <w:rFonts w:eastAsia="Calibri"/>
                <w:bCs/>
              </w:rPr>
              <w:t>.</w:t>
            </w:r>
          </w:p>
          <w:p w:rsidR="0092406F" w:rsidRPr="006D0C6B" w:rsidRDefault="0092406F" w:rsidP="006D0C6B">
            <w:pPr>
              <w:shd w:val="clear" w:color="auto" w:fill="FFFFFF"/>
              <w:spacing w:before="10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Изучить виды сопроводительных документов на мясное сырье. Составить схемы кулинарного разруба мясных туш. Составить технологические карточки. Составить технологические схемы. Оформить портфолио студента. Составить таблицу ассортимента п/ф из мясных масс. Подготовить сообщение по обработке мяса. Подготовить доклад: «Пищевая ценность субпродуктов мяса». Составить схему разделки туш баранины, </w:t>
            </w:r>
            <w:r w:rsidR="00CB41F3">
              <w:rPr>
                <w:rFonts w:eastAsia="Calibri"/>
                <w:bCs/>
              </w:rPr>
              <w:t>козлятины. Составить</w:t>
            </w:r>
            <w:r>
              <w:rPr>
                <w:rFonts w:eastAsia="Calibri"/>
                <w:bCs/>
              </w:rPr>
              <w:t xml:space="preserve"> схему разделки туш свинины</w:t>
            </w:r>
            <w:r w:rsidR="006D0C6B">
              <w:rPr>
                <w:rFonts w:eastAsia="Calibri"/>
                <w:bCs/>
              </w:rPr>
              <w:t xml:space="preserve">. </w:t>
            </w:r>
          </w:p>
          <w:p w:rsidR="0092406F" w:rsidRDefault="006D0C6B" w:rsidP="0092406F">
            <w:pPr>
              <w:shd w:val="clear" w:color="auto" w:fill="FFFFFF"/>
              <w:spacing w:before="10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Оформить лабораторные</w:t>
            </w:r>
            <w:r w:rsidR="0092406F">
              <w:rPr>
                <w:rFonts w:eastAsia="Calibri"/>
                <w:bCs/>
              </w:rPr>
              <w:t xml:space="preserve"> рабо</w:t>
            </w:r>
            <w:r>
              <w:rPr>
                <w:rFonts w:eastAsia="Calibri"/>
                <w:bCs/>
              </w:rPr>
              <w:t>ты.</w:t>
            </w:r>
          </w:p>
          <w:p w:rsidR="00256317" w:rsidRPr="00132217" w:rsidRDefault="006D0C6B" w:rsidP="009240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>
              <w:t>Подготовить</w:t>
            </w:r>
            <w:r w:rsidR="0092406F">
              <w:t xml:space="preserve"> презентации на тему: «Виды рыб» Оформить практи</w:t>
            </w:r>
            <w:r>
              <w:t>ческие работы.</w:t>
            </w:r>
            <w:r w:rsidR="0092406F">
              <w:t xml:space="preserve"> Выполнить презентацию на тему: «Виды технологического оборудования» Подготовить сообщение о п/ф из рыбы с хрящевым скелетом. Составить технологические схемы приготовления рыбных п/ф. Подобрать рецептуры оригинальных блюд. Подготовить доклад на тему</w:t>
            </w:r>
            <w:r w:rsidR="00CB41F3">
              <w:t>: «Технология приготовления фуа-</w:t>
            </w:r>
            <w:r w:rsidR="0092406F">
              <w:t>гра». Выполнить презентацию на тему: «Виды заправок» Подготовить доклад на тему: «Технология приготовления фрикасе». Составить технологические схемы приготовления  п/ф из птицы</w:t>
            </w:r>
            <w:r>
              <w:t>.</w:t>
            </w:r>
          </w:p>
        </w:tc>
        <w:tc>
          <w:tcPr>
            <w:tcW w:w="3174" w:type="dxa"/>
          </w:tcPr>
          <w:p w:rsidR="00256317" w:rsidRPr="00C958B7" w:rsidRDefault="00C958B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74</w:t>
            </w:r>
          </w:p>
        </w:tc>
      </w:tr>
      <w:tr w:rsidR="00256317" w:rsidRPr="00132217" w:rsidTr="00F833BC">
        <w:tc>
          <w:tcPr>
            <w:tcW w:w="6662" w:type="dxa"/>
          </w:tcPr>
          <w:p w:rsidR="00256317" w:rsidRPr="00132217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32217">
              <w:t>Итоговая аттестация в форме (указать)</w:t>
            </w:r>
          </w:p>
        </w:tc>
        <w:tc>
          <w:tcPr>
            <w:tcW w:w="3174" w:type="dxa"/>
          </w:tcPr>
          <w:p w:rsidR="00256317" w:rsidRPr="00132217" w:rsidRDefault="0092406F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 xml:space="preserve">Квалификационный </w:t>
            </w:r>
            <w:r w:rsidR="00D77A5E">
              <w:t>экзамен</w:t>
            </w:r>
          </w:p>
        </w:tc>
      </w:tr>
    </w:tbl>
    <w:p w:rsidR="0048375C" w:rsidRPr="004D5BBA" w:rsidRDefault="0048375C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48375C" w:rsidRDefault="00256317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D33206" w:rsidRPr="004D5BBA">
        <w:rPr>
          <w:b/>
          <w:sz w:val="28"/>
          <w:szCs w:val="28"/>
        </w:rPr>
        <w:lastRenderedPageBreak/>
        <w:t xml:space="preserve">2. </w:t>
      </w:r>
      <w:r w:rsidR="0048375C">
        <w:rPr>
          <w:b/>
          <w:sz w:val="28"/>
          <w:szCs w:val="28"/>
        </w:rPr>
        <w:t>РЕЗУЛЬТАТЫ ОСВОЕНИЯ ПРОФЕССИОНАЛЬНОГО МОДУЛЯ</w:t>
      </w:r>
    </w:p>
    <w:p w:rsidR="00375A73" w:rsidRPr="00C50F70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:rsidR="00375A73" w:rsidRDefault="00375A73" w:rsidP="001741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4415ED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</w:t>
      </w:r>
      <w:r w:rsidR="00CB41F3" w:rsidRPr="004415ED">
        <w:rPr>
          <w:sz w:val="28"/>
          <w:szCs w:val="28"/>
        </w:rPr>
        <w:t>деятельности</w:t>
      </w:r>
      <w:r w:rsidR="00CB41F3" w:rsidRPr="004944D8">
        <w:rPr>
          <w:color w:val="000000"/>
          <w:sz w:val="28"/>
          <w:szCs w:val="28"/>
          <w:lang w:eastAsia="ru-RU"/>
        </w:rPr>
        <w:t xml:space="preserve"> Организация</w:t>
      </w:r>
      <w:r w:rsidR="0017414B" w:rsidRPr="004944D8">
        <w:rPr>
          <w:color w:val="000000"/>
          <w:sz w:val="28"/>
          <w:szCs w:val="28"/>
          <w:lang w:eastAsia="ru-RU"/>
        </w:rPr>
        <w:t xml:space="preserve"> процесса приготовления и приготовление полуфабрикатов для сложной кулинарной </w:t>
      </w:r>
      <w:r w:rsidR="00CB41F3" w:rsidRPr="004944D8">
        <w:rPr>
          <w:color w:val="000000"/>
          <w:sz w:val="28"/>
          <w:szCs w:val="28"/>
          <w:lang w:eastAsia="ru-RU"/>
        </w:rPr>
        <w:t>продукции</w:t>
      </w:r>
      <w:r w:rsidR="00CB41F3" w:rsidRPr="004415ED">
        <w:rPr>
          <w:sz w:val="28"/>
          <w:szCs w:val="28"/>
        </w:rPr>
        <w:t xml:space="preserve"> в</w:t>
      </w:r>
      <w:r w:rsidRPr="004415ED">
        <w:rPr>
          <w:sz w:val="28"/>
          <w:szCs w:val="28"/>
        </w:rPr>
        <w:t xml:space="preserve"> том числе профессиональными (ПК)</w:t>
      </w:r>
      <w:r>
        <w:rPr>
          <w:spacing w:val="-6"/>
          <w:sz w:val="28"/>
          <w:szCs w:val="28"/>
        </w:rPr>
        <w:t xml:space="preserve">, указанными в </w:t>
      </w:r>
      <w:r w:rsidR="00CB41F3">
        <w:rPr>
          <w:spacing w:val="-6"/>
          <w:sz w:val="28"/>
          <w:szCs w:val="28"/>
        </w:rPr>
        <w:t>ФГОС по</w:t>
      </w:r>
      <w:r>
        <w:rPr>
          <w:spacing w:val="-6"/>
          <w:sz w:val="28"/>
          <w:szCs w:val="28"/>
        </w:rPr>
        <w:t xml:space="preserve"> специальности</w:t>
      </w:r>
      <w:r w:rsidR="00D6232B">
        <w:rPr>
          <w:sz w:val="28"/>
          <w:szCs w:val="28"/>
        </w:rPr>
        <w:t>19.02.10</w:t>
      </w:r>
      <w:r w:rsidR="00A1150B" w:rsidRPr="00A1150B">
        <w:rPr>
          <w:sz w:val="28"/>
          <w:szCs w:val="28"/>
        </w:rPr>
        <w:t xml:space="preserve"> «Технология продукции общественного питания»</w:t>
      </w:r>
      <w:r w:rsidRPr="00A1150B">
        <w:rPr>
          <w:spacing w:val="-6"/>
          <w:sz w:val="28"/>
          <w:szCs w:val="28"/>
        </w:rPr>
        <w:t>:</w:t>
      </w:r>
    </w:p>
    <w:p w:rsidR="00132217" w:rsidRPr="00132217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375A73" w:rsidRPr="0013221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75A73" w:rsidRPr="00132217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8E265E" w:rsidRPr="00132217" w:rsidTr="00A1150B">
        <w:trPr>
          <w:trHeight w:val="765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65E" w:rsidRPr="00132217" w:rsidRDefault="008E265E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>1</w:t>
            </w:r>
            <w:r w:rsidRPr="00A1150B">
              <w:rPr>
                <w:sz w:val="28"/>
                <w:szCs w:val="28"/>
              </w:rPr>
              <w:t>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E265E" w:rsidRPr="008E265E" w:rsidRDefault="008E265E" w:rsidP="006F592E">
            <w:pPr>
              <w:snapToGrid w:val="0"/>
              <w:rPr>
                <w:sz w:val="28"/>
                <w:szCs w:val="28"/>
              </w:rPr>
            </w:pPr>
            <w:r w:rsidRPr="008E265E">
              <w:rPr>
                <w:sz w:val="28"/>
                <w:szCs w:val="28"/>
              </w:rPr>
              <w:t>Организовывать подготовку мяса и приготовление полуфабрикатов для сложной кулинарной продукции.</w:t>
            </w:r>
          </w:p>
        </w:tc>
      </w:tr>
      <w:tr w:rsidR="008E265E" w:rsidRPr="00132217" w:rsidTr="00A1150B">
        <w:trPr>
          <w:trHeight w:val="25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65E" w:rsidRDefault="008E265E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ПК 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E265E" w:rsidRPr="008E265E" w:rsidRDefault="008E265E" w:rsidP="006F592E">
            <w:pPr>
              <w:snapToGrid w:val="0"/>
              <w:rPr>
                <w:kern w:val="1"/>
                <w:sz w:val="28"/>
                <w:szCs w:val="28"/>
              </w:rPr>
            </w:pPr>
            <w:r w:rsidRPr="008E265E">
              <w:rPr>
                <w:kern w:val="1"/>
                <w:sz w:val="28"/>
                <w:szCs w:val="28"/>
              </w:rPr>
              <w:t>Организовывать подготовку рыбы и приготовление полуфабрикатов для сложной кулинарной продукции.</w:t>
            </w:r>
          </w:p>
        </w:tc>
      </w:tr>
      <w:tr w:rsidR="008E265E" w:rsidRPr="00132217" w:rsidTr="00A1150B">
        <w:trPr>
          <w:trHeight w:val="144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65E" w:rsidRDefault="008E265E" w:rsidP="00236D5E">
            <w:pPr>
              <w:widowControl w:val="0"/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ПК 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E265E" w:rsidRPr="008E265E" w:rsidRDefault="008E265E" w:rsidP="006F592E">
            <w:pPr>
              <w:snapToGrid w:val="0"/>
              <w:rPr>
                <w:sz w:val="28"/>
                <w:szCs w:val="28"/>
              </w:rPr>
            </w:pPr>
            <w:r w:rsidRPr="008E265E">
              <w:rPr>
                <w:sz w:val="28"/>
                <w:szCs w:val="28"/>
              </w:rPr>
              <w:t xml:space="preserve"> Организовывать подготовку домашней птицы и приготовление полуфабрикатов для сложной кулинарной продукции.</w:t>
            </w:r>
          </w:p>
        </w:tc>
      </w:tr>
    </w:tbl>
    <w:p w:rsidR="00132217" w:rsidRDefault="00132217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8E265E" w:rsidRPr="00C50F70" w:rsidRDefault="008E265E" w:rsidP="00132217">
      <w:pPr>
        <w:pStyle w:val="Style9"/>
        <w:widowControl/>
        <w:rPr>
          <w:i/>
          <w:spacing w:val="-6"/>
          <w:sz w:val="20"/>
          <w:szCs w:val="28"/>
        </w:rPr>
      </w:pPr>
    </w:p>
    <w:p w:rsidR="0048375C" w:rsidRPr="00C50F70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C50F70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ми</w:t>
      </w:r>
      <w:r w:rsidRPr="00C50F70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C50F70">
        <w:rPr>
          <w:rStyle w:val="FontStyle72"/>
          <w:b w:val="0"/>
          <w:spacing w:val="-8"/>
          <w:sz w:val="28"/>
          <w:szCs w:val="28"/>
        </w:rPr>
        <w:t>ями (ОК)</w:t>
      </w:r>
      <w:r w:rsidRPr="00C50F70">
        <w:rPr>
          <w:rStyle w:val="FontStyle72"/>
          <w:b w:val="0"/>
          <w:spacing w:val="-8"/>
          <w:sz w:val="28"/>
          <w:szCs w:val="28"/>
        </w:rPr>
        <w:t>:</w:t>
      </w:r>
    </w:p>
    <w:p w:rsidR="00132217" w:rsidRPr="00C50F70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8683"/>
      </w:tblGrid>
      <w:tr w:rsidR="00094E8E" w:rsidRPr="0013221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E8E" w:rsidRPr="00132217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94E8E" w:rsidRPr="00132217" w:rsidRDefault="00094E8E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D31810" w:rsidRPr="0013221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31810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31810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 xml:space="preserve">ОК 3.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31810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31810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31810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D31810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D31810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31810" w:rsidRPr="0013221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810" w:rsidRPr="00464507" w:rsidRDefault="00D31810" w:rsidP="00F05E3D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64507">
              <w:rPr>
                <w:sz w:val="28"/>
                <w:szCs w:val="28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31810" w:rsidRPr="000E7B12" w:rsidRDefault="00D31810" w:rsidP="0027195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7B12">
              <w:rPr>
                <w:color w:val="000000" w:themeColor="text1"/>
                <w:sz w:val="28"/>
                <w:szCs w:val="28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C42824" w:rsidRDefault="00C42824" w:rsidP="003B082B">
      <w:pPr>
        <w:ind w:firstLine="708"/>
        <w:rPr>
          <w:b/>
          <w:sz w:val="28"/>
          <w:szCs w:val="28"/>
        </w:rPr>
        <w:sectPr w:rsidR="00C42824" w:rsidSect="000368D7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:rsidR="00A343A4" w:rsidRPr="00132217" w:rsidRDefault="00A343A4" w:rsidP="00A343A4">
      <w:pPr>
        <w:ind w:firstLine="708"/>
        <w:rPr>
          <w:b/>
          <w:spacing w:val="-10"/>
          <w:sz w:val="28"/>
          <w:szCs w:val="28"/>
        </w:rPr>
      </w:pPr>
      <w:r w:rsidRPr="00132217">
        <w:rPr>
          <w:b/>
          <w:caps/>
          <w:spacing w:val="-10"/>
          <w:sz w:val="28"/>
          <w:szCs w:val="28"/>
        </w:rPr>
        <w:lastRenderedPageBreak/>
        <w:t xml:space="preserve">3. СТРУКТУРА и содержание профессионального </w:t>
      </w:r>
      <w:r w:rsidR="00CB41F3" w:rsidRPr="00132217">
        <w:rPr>
          <w:b/>
          <w:caps/>
          <w:spacing w:val="-10"/>
          <w:sz w:val="28"/>
          <w:szCs w:val="28"/>
        </w:rPr>
        <w:t>МОДУЛЯ</w:t>
      </w:r>
      <w:r w:rsidR="00CB41F3" w:rsidRPr="00AB1B86">
        <w:rPr>
          <w:b/>
          <w:sz w:val="28"/>
          <w:szCs w:val="28"/>
        </w:rPr>
        <w:t xml:space="preserve"> </w:t>
      </w:r>
      <w:r w:rsidR="00CB41F3" w:rsidRPr="00E105C7">
        <w:rPr>
          <w:b/>
          <w:sz w:val="28"/>
          <w:szCs w:val="28"/>
        </w:rPr>
        <w:t>«Организация</w:t>
      </w:r>
      <w:r w:rsidR="00E105C7" w:rsidRPr="00E105C7">
        <w:rPr>
          <w:b/>
          <w:sz w:val="28"/>
          <w:szCs w:val="28"/>
        </w:rPr>
        <w:t xml:space="preserve"> процесса приготовления и приготовление полуфабрикатов для сложной кулинарной продукции</w:t>
      </w:r>
      <w:r w:rsidR="00D02A06" w:rsidRPr="00AB1B86">
        <w:rPr>
          <w:b/>
          <w:sz w:val="28"/>
          <w:szCs w:val="28"/>
        </w:rPr>
        <w:t>»</w:t>
      </w:r>
    </w:p>
    <w:p w:rsidR="00A343A4" w:rsidRPr="004F7560" w:rsidRDefault="00A343A4" w:rsidP="00A343A4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</w:rPr>
      </w:pPr>
    </w:p>
    <w:p w:rsidR="00A1150B" w:rsidRDefault="00A1150B" w:rsidP="00A1150B">
      <w:pPr>
        <w:jc w:val="both"/>
        <w:rPr>
          <w:b/>
          <w:szCs w:val="28"/>
        </w:rPr>
      </w:pPr>
      <w:r>
        <w:rPr>
          <w:caps/>
          <w:sz w:val="28"/>
          <w:szCs w:val="28"/>
        </w:rPr>
        <w:t>3.1</w:t>
      </w:r>
      <w:r w:rsidR="00A343A4" w:rsidRPr="00A468A5">
        <w:rPr>
          <w:caps/>
          <w:sz w:val="28"/>
          <w:szCs w:val="28"/>
        </w:rPr>
        <w:t xml:space="preserve">. </w:t>
      </w:r>
      <w:r w:rsidR="00E105C7" w:rsidRPr="004415ED">
        <w:rPr>
          <w:b/>
          <w:sz w:val="28"/>
          <w:szCs w:val="28"/>
        </w:rPr>
        <w:t xml:space="preserve">Тематический план профессионального модуля 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8"/>
        <w:gridCol w:w="4258"/>
        <w:gridCol w:w="1157"/>
        <w:gridCol w:w="854"/>
        <w:gridCol w:w="1595"/>
        <w:gridCol w:w="1114"/>
        <w:gridCol w:w="833"/>
        <w:gridCol w:w="1114"/>
        <w:gridCol w:w="1059"/>
        <w:gridCol w:w="1913"/>
      </w:tblGrid>
      <w:tr w:rsidR="00A1150B" w:rsidRPr="004415ED" w:rsidTr="00F05E3D">
        <w:trPr>
          <w:trHeight w:val="435"/>
        </w:trPr>
        <w:tc>
          <w:tcPr>
            <w:tcW w:w="46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4415ED">
              <w:rPr>
                <w:b/>
                <w:sz w:val="22"/>
                <w:szCs w:val="22"/>
              </w:rPr>
              <w:t xml:space="preserve">Коды </w:t>
            </w:r>
            <w:r w:rsidR="00CB41F3" w:rsidRPr="004415ED">
              <w:rPr>
                <w:b/>
                <w:sz w:val="22"/>
                <w:szCs w:val="22"/>
              </w:rPr>
              <w:t>профессио</w:t>
            </w:r>
            <w:r w:rsidR="00CB41F3">
              <w:rPr>
                <w:b/>
                <w:sz w:val="22"/>
                <w:szCs w:val="22"/>
              </w:rPr>
              <w:t>н</w:t>
            </w:r>
            <w:r w:rsidR="00CB41F3" w:rsidRPr="004415ED">
              <w:rPr>
                <w:b/>
                <w:sz w:val="22"/>
                <w:szCs w:val="22"/>
              </w:rPr>
              <w:t>альных</w:t>
            </w:r>
            <w:r w:rsidRPr="004415ED">
              <w:rPr>
                <w:b/>
                <w:sz w:val="22"/>
                <w:szCs w:val="22"/>
              </w:rPr>
              <w:t xml:space="preserve"> компетенций</w:t>
            </w:r>
          </w:p>
        </w:tc>
        <w:tc>
          <w:tcPr>
            <w:tcW w:w="139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4415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80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A1150B" w:rsidRPr="004415ED" w:rsidTr="00F05E3D">
        <w:trPr>
          <w:trHeight w:val="435"/>
        </w:trPr>
        <w:tc>
          <w:tcPr>
            <w:tcW w:w="46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1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6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3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2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A1150B" w:rsidRPr="004415ED" w:rsidRDefault="00A1150B" w:rsidP="00F05E3D">
            <w:pPr>
              <w:pStyle w:val="25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  <w:p w:rsidR="00A1150B" w:rsidRPr="004415ED" w:rsidRDefault="00A1150B" w:rsidP="00F05E3D">
            <w:pPr>
              <w:pStyle w:val="25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A1150B" w:rsidRPr="004415ED" w:rsidTr="003C6D4E">
        <w:trPr>
          <w:trHeight w:val="390"/>
        </w:trPr>
        <w:tc>
          <w:tcPr>
            <w:tcW w:w="46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150B" w:rsidRPr="004415ED" w:rsidRDefault="00A1150B" w:rsidP="00F05E3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1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5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A1150B" w:rsidRPr="004415ED" w:rsidTr="003C6D4E">
        <w:trPr>
          <w:trHeight w:val="390"/>
        </w:trPr>
        <w:tc>
          <w:tcPr>
            <w:tcW w:w="46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1150B" w:rsidRPr="004415ED" w:rsidRDefault="00A1150B" w:rsidP="00F05E3D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150B" w:rsidRPr="004415ED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4415ED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10</w:t>
            </w:r>
          </w:p>
        </w:tc>
      </w:tr>
      <w:tr w:rsidR="00A1150B" w:rsidRPr="004415ED" w:rsidTr="00E105C7">
        <w:trPr>
          <w:trHeight w:val="20"/>
        </w:trPr>
        <w:tc>
          <w:tcPr>
            <w:tcW w:w="46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1150B" w:rsidRPr="00E105C7" w:rsidRDefault="008D526F" w:rsidP="00F05E3D">
            <w:pPr>
              <w:rPr>
                <w:b/>
              </w:rPr>
            </w:pPr>
            <w:r w:rsidRPr="00E105C7">
              <w:rPr>
                <w:b/>
              </w:rPr>
              <w:t>1.1, 1.2, 1.3</w:t>
            </w:r>
          </w:p>
        </w:tc>
        <w:tc>
          <w:tcPr>
            <w:tcW w:w="139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A1150B" w:rsidP="00F05E3D">
            <w:pPr>
              <w:rPr>
                <w:b/>
              </w:rPr>
            </w:pPr>
            <w:r w:rsidRPr="00E105C7">
              <w:rPr>
                <w:b/>
              </w:rPr>
              <w:t>Раздел МДК 01.01</w:t>
            </w:r>
          </w:p>
          <w:p w:rsidR="00A1150B" w:rsidRPr="00E105C7" w:rsidRDefault="007E3CA7" w:rsidP="00F05E3D">
            <w:pPr>
              <w:rPr>
                <w:b/>
              </w:rPr>
            </w:pPr>
            <w:r w:rsidRPr="00E105C7">
              <w:t>Технология приготовления полуфабрикатов для сложной кулинарной продукции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E105C7" w:rsidRDefault="00636EB9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222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50B" w:rsidRPr="00E105C7" w:rsidRDefault="00636EB9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521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50B" w:rsidRPr="00E105C7" w:rsidRDefault="00636EB9" w:rsidP="00F05E3D">
            <w:pPr>
              <w:pStyle w:val="25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A1150B" w:rsidP="00F05E3D">
            <w:pPr>
              <w:pStyle w:val="25"/>
              <w:widowControl w:val="0"/>
              <w:ind w:left="0" w:firstLine="0"/>
              <w:jc w:val="center"/>
            </w:pP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A1150B" w:rsidRPr="00E105C7" w:rsidRDefault="00A03E84" w:rsidP="00D6232B">
            <w:pPr>
              <w:pStyle w:val="af1"/>
              <w:widowControl w:val="0"/>
              <w:suppressAutoHyphens/>
              <w:spacing w:before="0" w:after="0"/>
              <w:rPr>
                <w:b/>
              </w:rPr>
            </w:pPr>
            <w:r w:rsidRPr="00E105C7">
              <w:rPr>
                <w:b/>
              </w:rPr>
              <w:t>7</w:t>
            </w:r>
            <w:r w:rsidR="00636EB9">
              <w:rPr>
                <w:b/>
              </w:rPr>
              <w:t>4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A1150B" w:rsidP="00F05E3D">
            <w:pPr>
              <w:pStyle w:val="25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E105C7" w:rsidRDefault="00636EB9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1150B" w:rsidRPr="00E105C7" w:rsidRDefault="00A1150B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</w:rPr>
            </w:pPr>
          </w:p>
        </w:tc>
      </w:tr>
      <w:tr w:rsidR="003C6D4E" w:rsidRPr="004415ED" w:rsidTr="00E105C7">
        <w:trPr>
          <w:trHeight w:val="20"/>
        </w:trPr>
        <w:tc>
          <w:tcPr>
            <w:tcW w:w="46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C6D4E" w:rsidRPr="00E105C7" w:rsidRDefault="003C6D4E" w:rsidP="00F05E3D">
            <w:pPr>
              <w:rPr>
                <w:b/>
              </w:rPr>
            </w:pPr>
          </w:p>
        </w:tc>
        <w:tc>
          <w:tcPr>
            <w:tcW w:w="139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C6D4E" w:rsidRPr="00E105C7" w:rsidRDefault="003C6D4E" w:rsidP="00F05E3D">
            <w:pPr>
              <w:rPr>
                <w:b/>
              </w:rPr>
            </w:pPr>
            <w:r w:rsidRPr="00E105C7">
              <w:rPr>
                <w:b/>
              </w:rPr>
              <w:t>Производственная практика,</w:t>
            </w:r>
            <w:r w:rsidRPr="00E105C7">
              <w:t xml:space="preserve"> часов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C6D4E" w:rsidRPr="00E105C7" w:rsidRDefault="00636EB9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2146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C6D4E" w:rsidRPr="00E105C7" w:rsidRDefault="003C6D4E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</w:rPr>
            </w:pPr>
          </w:p>
        </w:tc>
        <w:tc>
          <w:tcPr>
            <w:tcW w:w="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C6D4E" w:rsidRPr="00E105C7" w:rsidRDefault="00636EB9" w:rsidP="00F05E3D">
            <w:pPr>
              <w:pStyle w:val="af1"/>
              <w:widowControl w:val="0"/>
              <w:suppressAutoHyphens/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A1150B" w:rsidRPr="004415ED" w:rsidTr="00E105C7">
        <w:trPr>
          <w:trHeight w:val="20"/>
        </w:trPr>
        <w:tc>
          <w:tcPr>
            <w:tcW w:w="46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150B" w:rsidRPr="00E105C7" w:rsidRDefault="00A1150B" w:rsidP="00F05E3D">
            <w:pPr>
              <w:pStyle w:val="25"/>
              <w:widowControl w:val="0"/>
              <w:ind w:left="0" w:firstLine="0"/>
              <w:rPr>
                <w:b/>
              </w:rPr>
            </w:pPr>
          </w:p>
        </w:tc>
        <w:tc>
          <w:tcPr>
            <w:tcW w:w="13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A1150B" w:rsidP="00F05E3D">
            <w:pPr>
              <w:pStyle w:val="25"/>
              <w:widowControl w:val="0"/>
              <w:ind w:left="0" w:firstLine="0"/>
              <w:jc w:val="both"/>
              <w:rPr>
                <w:b/>
              </w:rPr>
            </w:pPr>
            <w:r w:rsidRPr="00E105C7">
              <w:rPr>
                <w:b/>
              </w:rPr>
              <w:t>Всего: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F7644F" w:rsidP="00F05E3D">
            <w:pPr>
              <w:jc w:val="center"/>
              <w:rPr>
                <w:b/>
              </w:rPr>
            </w:pPr>
            <w:r>
              <w:rPr>
                <w:b/>
              </w:rPr>
              <w:t>366</w:t>
            </w:r>
          </w:p>
        </w:tc>
        <w:tc>
          <w:tcPr>
            <w:tcW w:w="2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1150B" w:rsidRPr="00E105C7" w:rsidRDefault="00636EB9" w:rsidP="00F05E3D">
            <w:pPr>
              <w:jc w:val="center"/>
              <w:rPr>
                <w:b/>
              </w:rPr>
            </w:pPr>
            <w:r>
              <w:rPr>
                <w:b/>
              </w:rPr>
              <w:t>148</w:t>
            </w:r>
          </w:p>
        </w:tc>
        <w:tc>
          <w:tcPr>
            <w:tcW w:w="52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636EB9" w:rsidP="00F05E3D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A1150B" w:rsidP="00F05E3D">
            <w:pPr>
              <w:jc w:val="center"/>
            </w:pPr>
          </w:p>
        </w:tc>
        <w:tc>
          <w:tcPr>
            <w:tcW w:w="2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150B" w:rsidRDefault="00636EB9" w:rsidP="00F05E3D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  <w:p w:rsidR="003C57BE" w:rsidRPr="00E105C7" w:rsidRDefault="003C57BE" w:rsidP="00F05E3D">
            <w:pPr>
              <w:jc w:val="center"/>
              <w:rPr>
                <w:b/>
              </w:rPr>
            </w:pP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A1150B" w:rsidP="00F05E3D">
            <w:pPr>
              <w:jc w:val="center"/>
            </w:pPr>
          </w:p>
        </w:tc>
        <w:tc>
          <w:tcPr>
            <w:tcW w:w="3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636EB9" w:rsidP="00F05E3D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6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1150B" w:rsidRPr="00E105C7" w:rsidRDefault="00636EB9" w:rsidP="00F05E3D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A1150B" w:rsidRPr="00D75791" w:rsidRDefault="00A1150B" w:rsidP="00A1150B">
      <w:pPr>
        <w:jc w:val="both"/>
        <w:rPr>
          <w:b/>
          <w:szCs w:val="28"/>
        </w:rPr>
      </w:pPr>
    </w:p>
    <w:p w:rsidR="00E105C7" w:rsidRDefault="00E105C7">
      <w:pPr>
        <w:rPr>
          <w:b/>
          <w:sz w:val="28"/>
          <w:szCs w:val="28"/>
        </w:rPr>
      </w:pPr>
      <w:r>
        <w:rPr>
          <w:sz w:val="28"/>
          <w:szCs w:val="28"/>
        </w:rPr>
        <w:br w:type="page"/>
      </w:r>
    </w:p>
    <w:p w:rsidR="00A343A4" w:rsidRDefault="00E105C7" w:rsidP="00A4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 </w:t>
      </w:r>
      <w:r w:rsidRPr="00A468A5">
        <w:rPr>
          <w:sz w:val="28"/>
          <w:szCs w:val="28"/>
        </w:rPr>
        <w:t xml:space="preserve">Содержание обучения </w:t>
      </w:r>
      <w:r>
        <w:rPr>
          <w:sz w:val="28"/>
          <w:szCs w:val="28"/>
        </w:rPr>
        <w:t xml:space="preserve">по профессиональному модулю  </w:t>
      </w:r>
    </w:p>
    <w:p w:rsidR="00652437" w:rsidRDefault="00652437" w:rsidP="00652437"/>
    <w:tbl>
      <w:tblPr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3"/>
        <w:gridCol w:w="315"/>
        <w:gridCol w:w="45"/>
        <w:gridCol w:w="7"/>
        <w:gridCol w:w="8"/>
        <w:gridCol w:w="15"/>
        <w:gridCol w:w="10772"/>
        <w:gridCol w:w="945"/>
        <w:gridCol w:w="1275"/>
      </w:tblGrid>
      <w:tr w:rsidR="007F66A7" w:rsidRPr="004D5BBA" w:rsidTr="00AA7710">
        <w:trPr>
          <w:trHeight w:val="20"/>
          <w:tblHeader/>
        </w:trPr>
        <w:tc>
          <w:tcPr>
            <w:tcW w:w="2413" w:type="dxa"/>
          </w:tcPr>
          <w:p w:rsidR="007F66A7" w:rsidRPr="004D5BBA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1162" w:type="dxa"/>
            <w:gridSpan w:val="6"/>
          </w:tcPr>
          <w:p w:rsidR="007F66A7" w:rsidRPr="004D5BBA" w:rsidRDefault="007F66A7" w:rsidP="00DC2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4D5BBA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945" w:type="dxa"/>
            <w:shd w:val="clear" w:color="auto" w:fill="auto"/>
          </w:tcPr>
          <w:p w:rsidR="007F66A7" w:rsidRPr="00DC2170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  <w:sz w:val="16"/>
              </w:rPr>
            </w:pPr>
            <w:r w:rsidRPr="00DC2170">
              <w:rPr>
                <w:b/>
                <w:bCs/>
                <w:sz w:val="16"/>
              </w:rPr>
              <w:t>Объем часов</w:t>
            </w:r>
          </w:p>
        </w:tc>
        <w:tc>
          <w:tcPr>
            <w:tcW w:w="1275" w:type="dxa"/>
          </w:tcPr>
          <w:p w:rsidR="007F66A7" w:rsidRPr="00DC2170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  <w:sz w:val="16"/>
              </w:rPr>
            </w:pPr>
            <w:r w:rsidRPr="00DC2170">
              <w:rPr>
                <w:b/>
                <w:bCs/>
                <w:sz w:val="16"/>
              </w:rPr>
              <w:t>Уровень</w:t>
            </w:r>
          </w:p>
          <w:p w:rsidR="007F66A7" w:rsidRPr="00DC2170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  <w:sz w:val="16"/>
              </w:rPr>
            </w:pPr>
            <w:r w:rsidRPr="00DC2170">
              <w:rPr>
                <w:b/>
                <w:bCs/>
                <w:sz w:val="16"/>
              </w:rPr>
              <w:t>освоения</w:t>
            </w:r>
          </w:p>
        </w:tc>
      </w:tr>
      <w:tr w:rsidR="007F66A7" w:rsidRPr="004D5BBA" w:rsidTr="00AA7710">
        <w:trPr>
          <w:trHeight w:val="20"/>
        </w:trPr>
        <w:tc>
          <w:tcPr>
            <w:tcW w:w="2413" w:type="dxa"/>
          </w:tcPr>
          <w:p w:rsidR="007F66A7" w:rsidRPr="004D5BBA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7F66A7" w:rsidRPr="004D5BBA" w:rsidRDefault="00DC2170" w:rsidP="00DC2170">
            <w:pPr>
              <w:rPr>
                <w:bCs/>
                <w:i/>
              </w:rPr>
            </w:pPr>
            <w:r>
              <w:rPr>
                <w:b/>
              </w:rPr>
              <w:t>Раздел 1.  МДК 01.01 Технология приготовления и приготовление полуфабрикатов для сложной кулинарной продукции</w:t>
            </w:r>
          </w:p>
        </w:tc>
        <w:tc>
          <w:tcPr>
            <w:tcW w:w="945" w:type="dxa"/>
            <w:shd w:val="clear" w:color="auto" w:fill="auto"/>
          </w:tcPr>
          <w:p w:rsidR="007F66A7" w:rsidRPr="004D5BBA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7F66A7" w:rsidRPr="004D5BBA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9550F" w:rsidRPr="004D5BBA" w:rsidTr="00AA7710">
        <w:trPr>
          <w:trHeight w:val="20"/>
        </w:trPr>
        <w:tc>
          <w:tcPr>
            <w:tcW w:w="13575" w:type="dxa"/>
            <w:gridSpan w:val="7"/>
          </w:tcPr>
          <w:p w:rsidR="00C9550F" w:rsidRPr="00DC2170" w:rsidRDefault="00C9550F" w:rsidP="00C955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>
              <w:rPr>
                <w:b/>
                <w:bCs/>
              </w:rPr>
              <w:t xml:space="preserve">Тема </w:t>
            </w:r>
            <w:r w:rsidRPr="004D5BBA">
              <w:rPr>
                <w:b/>
                <w:bCs/>
              </w:rPr>
              <w:t xml:space="preserve"> 1.</w:t>
            </w:r>
            <w:r>
              <w:rPr>
                <w:b/>
                <w:bCs/>
              </w:rPr>
              <w:t xml:space="preserve"> </w:t>
            </w:r>
            <w:r w:rsidRPr="00D6232B">
              <w:rPr>
                <w:rFonts w:eastAsia="Calibri"/>
                <w:b/>
                <w:bCs/>
              </w:rPr>
              <w:t>Организац</w:t>
            </w:r>
            <w:r>
              <w:rPr>
                <w:rFonts w:eastAsia="Calibri"/>
                <w:b/>
                <w:bCs/>
              </w:rPr>
              <w:t>ия и технология приготовления полуфабрикатов</w:t>
            </w:r>
            <w:r w:rsidRPr="00D6232B">
              <w:rPr>
                <w:rFonts w:eastAsia="Calibri"/>
                <w:b/>
                <w:bCs/>
              </w:rPr>
              <w:t xml:space="preserve"> из мяса для сложной кулинарной продукции</w:t>
            </w:r>
          </w:p>
        </w:tc>
        <w:tc>
          <w:tcPr>
            <w:tcW w:w="945" w:type="dxa"/>
            <w:shd w:val="clear" w:color="auto" w:fill="auto"/>
          </w:tcPr>
          <w:p w:rsidR="00C9550F" w:rsidRPr="001F19F4" w:rsidRDefault="00C9550F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F19F4">
              <w:rPr>
                <w:b/>
                <w:bCs/>
              </w:rPr>
              <w:t>6</w:t>
            </w: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  <w:vMerge/>
            <w:shd w:val="clear" w:color="auto" w:fill="C0C0C0"/>
          </w:tcPr>
          <w:p w:rsidR="00C9550F" w:rsidRPr="004D5BBA" w:rsidRDefault="00C9550F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 w:val="restart"/>
          </w:tcPr>
          <w:p w:rsidR="00F833BC" w:rsidRDefault="00F833BC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Тема 1.1.</w:t>
            </w:r>
          </w:p>
          <w:p w:rsidR="00F833BC" w:rsidRPr="0092406F" w:rsidRDefault="00F833BC" w:rsidP="006A10BF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 w:rsidRPr="00D6232B">
              <w:rPr>
                <w:rFonts w:eastAsia="Calibri"/>
                <w:b/>
                <w:bCs/>
              </w:rPr>
              <w:t>Организация процесса приг</w:t>
            </w:r>
            <w:r>
              <w:rPr>
                <w:rFonts w:eastAsia="Calibri"/>
                <w:b/>
                <w:bCs/>
              </w:rPr>
              <w:t>отовления полуфабрикатов из мяса</w:t>
            </w:r>
          </w:p>
          <w:p w:rsidR="00F833BC" w:rsidRPr="004D5BBA" w:rsidRDefault="00F833BC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833BC" w:rsidRPr="009F5D34" w:rsidRDefault="00F833BC" w:rsidP="006A10BF">
            <w:pPr>
              <w:shd w:val="clear" w:color="auto" w:fill="FFFFFF"/>
              <w:ind w:right="144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2</w:t>
            </w:r>
          </w:p>
          <w:p w:rsidR="00F833BC" w:rsidRDefault="00F833BC" w:rsidP="006A10BF">
            <w:pPr>
              <w:shd w:val="clear" w:color="auto" w:fill="FFFFFF"/>
              <w:ind w:right="144"/>
              <w:jc w:val="center"/>
              <w:rPr>
                <w:rFonts w:eastAsia="Calibri"/>
                <w:bCs/>
              </w:rPr>
            </w:pPr>
          </w:p>
          <w:p w:rsidR="00F833BC" w:rsidRPr="009F5D34" w:rsidRDefault="00F833BC" w:rsidP="006A10BF">
            <w:pPr>
              <w:shd w:val="clear" w:color="auto" w:fill="FFFFFF"/>
              <w:ind w:right="144"/>
              <w:jc w:val="center"/>
              <w:rPr>
                <w:rFonts w:eastAsia="Calibri"/>
                <w:bCs/>
              </w:rPr>
            </w:pPr>
          </w:p>
        </w:tc>
        <w:tc>
          <w:tcPr>
            <w:tcW w:w="1275" w:type="dxa"/>
            <w:vMerge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1075"/>
        </w:trPr>
        <w:tc>
          <w:tcPr>
            <w:tcW w:w="2413" w:type="dxa"/>
            <w:vMerge/>
          </w:tcPr>
          <w:p w:rsidR="00F833BC" w:rsidRPr="004D5BBA" w:rsidRDefault="00F833BC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3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1</w:t>
            </w:r>
          </w:p>
        </w:tc>
        <w:tc>
          <w:tcPr>
            <w:tcW w:w="10795" w:type="dxa"/>
            <w:gridSpan w:val="3"/>
          </w:tcPr>
          <w:p w:rsidR="00F833BC" w:rsidRDefault="00F833BC" w:rsidP="00DC2170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D6232B">
              <w:rPr>
                <w:rFonts w:eastAsia="Calibri"/>
                <w:bCs/>
              </w:rPr>
              <w:t>Технологическая и товароведческая характеристика мясного сырья. Значение мяса в питании. Виды тканей мяса.</w:t>
            </w:r>
          </w:p>
          <w:p w:rsidR="00F833BC" w:rsidRPr="00D6232B" w:rsidRDefault="001D5B4B" w:rsidP="00DC2170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</w:t>
            </w:r>
            <w:r w:rsidR="00F833BC" w:rsidRPr="00D6232B">
              <w:rPr>
                <w:rFonts w:eastAsia="Calibri"/>
                <w:bCs/>
              </w:rPr>
              <w:t>Правила приема и безопасного хранения мясного сырья на предприятиях общественного пита</w:t>
            </w:r>
            <w:r w:rsidR="00F833BC">
              <w:rPr>
                <w:rFonts w:eastAsia="Calibri"/>
                <w:bCs/>
              </w:rPr>
              <w:t>ния</w:t>
            </w:r>
          </w:p>
          <w:p w:rsidR="00F833BC" w:rsidRPr="004D5BBA" w:rsidRDefault="00F833BC" w:rsidP="00DC2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6232B">
              <w:rPr>
                <w:rFonts w:eastAsia="Calibri"/>
                <w:bCs/>
              </w:rPr>
              <w:t>Организация производства мясных п/ф в мясном цехе предприятия.  Технологический цикл.</w:t>
            </w:r>
            <w:r w:rsidR="001D5B4B">
              <w:rPr>
                <w:rFonts w:eastAsia="Calibri"/>
                <w:bCs/>
              </w:rPr>
              <w:t>)</w:t>
            </w:r>
          </w:p>
        </w:tc>
        <w:tc>
          <w:tcPr>
            <w:tcW w:w="945" w:type="dxa"/>
            <w:vMerge/>
            <w:shd w:val="clear" w:color="auto" w:fill="auto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</w:tcPr>
          <w:p w:rsidR="00F833BC" w:rsidRPr="004D5BBA" w:rsidRDefault="001D5B4B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162" w:type="dxa"/>
            <w:gridSpan w:val="6"/>
          </w:tcPr>
          <w:p w:rsidR="00F833BC" w:rsidRPr="00C5593B" w:rsidRDefault="00F833BC" w:rsidP="009F5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Знать:</w:t>
            </w:r>
            <w:r>
              <w:rPr>
                <w:bCs/>
              </w:rPr>
              <w:t xml:space="preserve"> виды мяса животных, их термическое состояние, способы разморозки, обработку мяса, обвалку.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Default="00F833BC" w:rsidP="00DC2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9F5D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Pr="004D5BBA" w:rsidRDefault="00F833BC" w:rsidP="00DC2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не</w:t>
            </w:r>
            <w:r w:rsidRPr="00DC2170">
              <w:rPr>
                <w:bCs/>
                <w:i/>
                <w:sz w:val="22"/>
              </w:rPr>
              <w:t xml:space="preserve"> предусмотрено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92406F">
              <w:rPr>
                <w:rFonts w:eastAsia="Calibri"/>
                <w:b/>
                <w:bCs/>
              </w:rPr>
              <w:t xml:space="preserve">Практическая работа №1 </w:t>
            </w:r>
            <w:r w:rsidRPr="0092406F">
              <w:rPr>
                <w:rFonts w:eastAsia="Calibri"/>
                <w:bCs/>
              </w:rPr>
              <w:t>Изучение товароведческой характеристики мясного сырья. Расчет пищевой и энергетической ценности п/ф из мясного сырья.</w:t>
            </w:r>
          </w:p>
        </w:tc>
        <w:tc>
          <w:tcPr>
            <w:tcW w:w="945" w:type="dxa"/>
            <w:shd w:val="clear" w:color="auto" w:fill="auto"/>
          </w:tcPr>
          <w:p w:rsidR="00F833BC" w:rsidRPr="009F5D34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5D34">
              <w:rPr>
                <w:b/>
                <w:bCs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Уметь: </w:t>
            </w:r>
            <w:r>
              <w:rPr>
                <w:bCs/>
              </w:rPr>
              <w:t>различать мясо по виду животных, соблюдать режим хранения и разморозки, обрабатывать мясо, делать обвалку, зачистку и приготовление крупнокусковых порционных и мелкокусковых полуфабрикатов.</w:t>
            </w:r>
          </w:p>
        </w:tc>
        <w:tc>
          <w:tcPr>
            <w:tcW w:w="945" w:type="dxa"/>
            <w:shd w:val="clear" w:color="auto" w:fill="auto"/>
          </w:tcPr>
          <w:p w:rsidR="00F833BC" w:rsidRPr="009F5D34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F66A7" w:rsidRPr="004D5BBA" w:rsidTr="00AA7710">
        <w:trPr>
          <w:trHeight w:val="20"/>
        </w:trPr>
        <w:tc>
          <w:tcPr>
            <w:tcW w:w="2413" w:type="dxa"/>
            <w:vMerge w:val="restart"/>
          </w:tcPr>
          <w:p w:rsidR="00DC2170" w:rsidRDefault="007F66A7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4D5BBA">
              <w:rPr>
                <w:b/>
                <w:bCs/>
              </w:rPr>
              <w:t xml:space="preserve">Тема </w:t>
            </w:r>
            <w:r w:rsidR="00DC2170">
              <w:rPr>
                <w:b/>
                <w:bCs/>
              </w:rPr>
              <w:t>1.</w:t>
            </w:r>
            <w:r w:rsidRPr="004D5BBA">
              <w:rPr>
                <w:b/>
                <w:bCs/>
              </w:rPr>
              <w:t>2</w:t>
            </w:r>
          </w:p>
          <w:p w:rsidR="007F66A7" w:rsidRPr="004D5BBA" w:rsidRDefault="00DC2170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95F83">
              <w:rPr>
                <w:rFonts w:eastAsia="Calibri"/>
                <w:b/>
                <w:bCs/>
              </w:rPr>
              <w:t>Технология приготовления полуфабрикатов из мяса.</w:t>
            </w:r>
          </w:p>
        </w:tc>
        <w:tc>
          <w:tcPr>
            <w:tcW w:w="11162" w:type="dxa"/>
            <w:gridSpan w:val="6"/>
          </w:tcPr>
          <w:p w:rsidR="007F66A7" w:rsidRPr="004D5BBA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DC2170" w:rsidRPr="009F5D34" w:rsidRDefault="009F5D34" w:rsidP="00DC2170">
            <w:pPr>
              <w:jc w:val="center"/>
              <w:rPr>
                <w:b/>
              </w:rPr>
            </w:pPr>
            <w:r w:rsidRPr="009F5D34">
              <w:rPr>
                <w:b/>
              </w:rPr>
              <w:t>12</w:t>
            </w:r>
          </w:p>
          <w:p w:rsidR="007F66A7" w:rsidRPr="004D5BBA" w:rsidRDefault="007F66A7" w:rsidP="009C3A58">
            <w:pPr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vMerge/>
          </w:tcPr>
          <w:p w:rsidR="007F66A7" w:rsidRPr="004D5BBA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F66A7" w:rsidRPr="004D5BBA" w:rsidTr="00AA7710">
        <w:trPr>
          <w:trHeight w:val="20"/>
        </w:trPr>
        <w:tc>
          <w:tcPr>
            <w:tcW w:w="2413" w:type="dxa"/>
            <w:vMerge/>
          </w:tcPr>
          <w:p w:rsidR="007F66A7" w:rsidRPr="004D5BBA" w:rsidRDefault="007F66A7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3"/>
          </w:tcPr>
          <w:p w:rsidR="007F66A7" w:rsidRPr="004D5BBA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1</w:t>
            </w:r>
          </w:p>
        </w:tc>
        <w:tc>
          <w:tcPr>
            <w:tcW w:w="10795" w:type="dxa"/>
            <w:gridSpan w:val="3"/>
          </w:tcPr>
          <w:p w:rsidR="00DC2170" w:rsidRDefault="00DC2170" w:rsidP="00DC2170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C95F83">
              <w:rPr>
                <w:rFonts w:eastAsia="Calibri"/>
                <w:bCs/>
              </w:rPr>
              <w:t>Процесс размораживания мясного сырья. Кулинарный разруб мясных туш, деление на отруба в соответствии с технологической схемой разделки.</w:t>
            </w:r>
          </w:p>
          <w:p w:rsidR="00DC2170" w:rsidRPr="00C95F83" w:rsidRDefault="00DC2170" w:rsidP="00DC2170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C95F83">
              <w:rPr>
                <w:rFonts w:eastAsia="Calibri"/>
                <w:bCs/>
              </w:rPr>
              <w:t xml:space="preserve">Выделение </w:t>
            </w:r>
            <w:r w:rsidR="00CB41F3" w:rsidRPr="00C95F83">
              <w:rPr>
                <w:rFonts w:eastAsia="Calibri"/>
                <w:bCs/>
              </w:rPr>
              <w:t>крупнокусковых п</w:t>
            </w:r>
            <w:r w:rsidRPr="00C95F83">
              <w:rPr>
                <w:rFonts w:eastAsia="Calibri"/>
                <w:bCs/>
              </w:rPr>
              <w:t>/ф из туш</w:t>
            </w:r>
            <w:r w:rsidR="00C9550F">
              <w:rPr>
                <w:rFonts w:eastAsia="Calibri"/>
                <w:bCs/>
              </w:rPr>
              <w:t>и</w:t>
            </w:r>
            <w:r w:rsidRPr="00C95F83">
              <w:rPr>
                <w:rFonts w:eastAsia="Calibri"/>
                <w:bCs/>
              </w:rPr>
              <w:t xml:space="preserve"> говядины, свинины, баранины. Кулинарное использование. Требование к качеству. Виды костей животного.</w:t>
            </w:r>
          </w:p>
          <w:p w:rsidR="00DC2170" w:rsidRDefault="00DC2170" w:rsidP="00DC2170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C95F83">
              <w:rPr>
                <w:rFonts w:eastAsia="Calibri"/>
                <w:bCs/>
              </w:rPr>
              <w:t xml:space="preserve">Выделение </w:t>
            </w:r>
            <w:r w:rsidR="00CB41F3" w:rsidRPr="00C95F83">
              <w:rPr>
                <w:rFonts w:eastAsia="Calibri"/>
                <w:bCs/>
              </w:rPr>
              <w:t>порционных п</w:t>
            </w:r>
            <w:r w:rsidRPr="00C95F83">
              <w:rPr>
                <w:rFonts w:eastAsia="Calibri"/>
                <w:bCs/>
              </w:rPr>
              <w:t>/ф из туш</w:t>
            </w:r>
            <w:r w:rsidR="00C9550F">
              <w:rPr>
                <w:rFonts w:eastAsia="Calibri"/>
                <w:bCs/>
              </w:rPr>
              <w:t>и</w:t>
            </w:r>
            <w:r w:rsidRPr="00C95F83">
              <w:rPr>
                <w:rFonts w:eastAsia="Calibri"/>
                <w:bCs/>
              </w:rPr>
              <w:t xml:space="preserve"> говядины, свинины, баранины. Кулинарное использование. Требование к качеству.</w:t>
            </w:r>
          </w:p>
          <w:p w:rsidR="00DC2170" w:rsidRDefault="00DC2170" w:rsidP="00DC2170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C95F83">
              <w:rPr>
                <w:rFonts w:eastAsia="Calibri"/>
                <w:bCs/>
              </w:rPr>
              <w:t xml:space="preserve">Выделение </w:t>
            </w:r>
            <w:r w:rsidR="00CB41F3" w:rsidRPr="00C95F83">
              <w:rPr>
                <w:rFonts w:eastAsia="Calibri"/>
                <w:bCs/>
              </w:rPr>
              <w:t>мелкокусковых п</w:t>
            </w:r>
            <w:r w:rsidRPr="00C95F83">
              <w:rPr>
                <w:rFonts w:eastAsia="Calibri"/>
                <w:bCs/>
              </w:rPr>
              <w:t>/ф из туш</w:t>
            </w:r>
            <w:r w:rsidR="00C9550F">
              <w:rPr>
                <w:rFonts w:eastAsia="Calibri"/>
                <w:bCs/>
              </w:rPr>
              <w:t>и</w:t>
            </w:r>
            <w:r w:rsidRPr="00C95F83">
              <w:rPr>
                <w:rFonts w:eastAsia="Calibri"/>
                <w:bCs/>
              </w:rPr>
              <w:t xml:space="preserve"> говядины, свинины, баранины. Кулинарное использование. Требование к качеству.</w:t>
            </w:r>
          </w:p>
          <w:p w:rsidR="00DC2170" w:rsidRPr="00C95F83" w:rsidRDefault="00DC2170" w:rsidP="00DC2170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C95F83">
              <w:rPr>
                <w:rFonts w:eastAsia="Calibri"/>
                <w:bCs/>
              </w:rPr>
              <w:t>Технология приготовления натуральной и котлетной мясной массы. Ассортимент и технология приготовления п/ф из мясной рубки, требования к качеству</w:t>
            </w:r>
            <w:r>
              <w:rPr>
                <w:rFonts w:eastAsia="Calibri"/>
                <w:bCs/>
              </w:rPr>
              <w:t xml:space="preserve">. </w:t>
            </w:r>
            <w:r w:rsidRPr="00C95F83">
              <w:rPr>
                <w:rFonts w:eastAsia="Calibri"/>
                <w:bCs/>
              </w:rPr>
              <w:t xml:space="preserve">Применение различных видов панировок для </w:t>
            </w:r>
            <w:r w:rsidR="00CB41F3" w:rsidRPr="00C95F83">
              <w:rPr>
                <w:rFonts w:eastAsia="Calibri"/>
                <w:bCs/>
              </w:rPr>
              <w:t>изготовления п</w:t>
            </w:r>
            <w:r w:rsidRPr="00C95F83">
              <w:rPr>
                <w:rFonts w:eastAsia="Calibri"/>
                <w:bCs/>
              </w:rPr>
              <w:t>/ф из мяса. Сроки и режимы хранения мясных п/ф.</w:t>
            </w:r>
          </w:p>
          <w:p w:rsidR="007F66A7" w:rsidRPr="004D5BBA" w:rsidRDefault="00DC2170" w:rsidP="00DC2170">
            <w:pPr>
              <w:shd w:val="clear" w:color="auto" w:fill="FFFFFF"/>
              <w:ind w:right="144"/>
              <w:jc w:val="both"/>
              <w:rPr>
                <w:bCs/>
              </w:rPr>
            </w:pPr>
            <w:r w:rsidRPr="00C95F83">
              <w:rPr>
                <w:rFonts w:eastAsia="Calibri"/>
                <w:bCs/>
              </w:rPr>
              <w:t>Технология приготовления п/ф из субпродуктов мяса. Технология приготовления п/ф из тушек кроликов</w:t>
            </w:r>
            <w:r>
              <w:rPr>
                <w:rFonts w:eastAsia="Calibri"/>
                <w:bCs/>
              </w:rPr>
              <w:t xml:space="preserve">. </w:t>
            </w:r>
            <w:r w:rsidRPr="008C3F76">
              <w:rPr>
                <w:rFonts w:eastAsia="Calibri"/>
                <w:bCs/>
              </w:rPr>
              <w:t>Подбор пряностей и приправ для приготовления п/ф из мяса.</w:t>
            </w:r>
          </w:p>
        </w:tc>
        <w:tc>
          <w:tcPr>
            <w:tcW w:w="945" w:type="dxa"/>
            <w:vMerge/>
            <w:shd w:val="clear" w:color="auto" w:fill="auto"/>
          </w:tcPr>
          <w:p w:rsidR="007F66A7" w:rsidRPr="004D5BBA" w:rsidRDefault="007F66A7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F66A7" w:rsidRPr="004D5BBA" w:rsidRDefault="001D5B4B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2,3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67" w:type="dxa"/>
            <w:gridSpan w:val="3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795" w:type="dxa"/>
            <w:gridSpan w:val="3"/>
          </w:tcPr>
          <w:p w:rsidR="00F833BC" w:rsidRPr="00C95F83" w:rsidRDefault="00F833BC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11106">
              <w:rPr>
                <w:rFonts w:eastAsia="Calibri"/>
                <w:b/>
                <w:bCs/>
              </w:rPr>
              <w:t>Знать:</w:t>
            </w:r>
            <w:r>
              <w:t xml:space="preserve"> </w:t>
            </w:r>
            <w:r w:rsidRPr="00F833BC">
              <w:rPr>
                <w:rFonts w:eastAsia="Calibri"/>
                <w:bCs/>
              </w:rPr>
              <w:t>Ассортимент полуфабрикатов из мяса, рыбы, домашней птицы, гусиной и утиной печени для сложных блюд;</w:t>
            </w:r>
            <w:r w:rsidR="00811106">
              <w:rPr>
                <w:rFonts w:eastAsia="Calibri"/>
                <w:bCs/>
              </w:rPr>
              <w:t xml:space="preserve"> п</w:t>
            </w:r>
            <w:r w:rsidRPr="00F833BC">
              <w:rPr>
                <w:rFonts w:eastAsia="Calibri"/>
                <w:bCs/>
              </w:rPr>
              <w:t>равила оформления заказа на продукты со склада и приема продуктов со склада и от поставщиков, и методы определения их качества</w:t>
            </w:r>
            <w:r w:rsidR="00811106">
              <w:rPr>
                <w:rFonts w:eastAsia="Calibri"/>
                <w:bCs/>
              </w:rPr>
              <w:t>.</w:t>
            </w:r>
          </w:p>
        </w:tc>
        <w:tc>
          <w:tcPr>
            <w:tcW w:w="945" w:type="dxa"/>
            <w:shd w:val="clear" w:color="auto" w:fill="auto"/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833BC" w:rsidRPr="004D5BBA" w:rsidRDefault="00F833BC" w:rsidP="00CB5A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22D36" w:rsidRPr="004D5BBA" w:rsidTr="00AA7710">
        <w:trPr>
          <w:trHeight w:val="20"/>
        </w:trPr>
        <w:tc>
          <w:tcPr>
            <w:tcW w:w="2413" w:type="dxa"/>
            <w:vMerge/>
          </w:tcPr>
          <w:p w:rsidR="00C22D36" w:rsidRPr="004D5BBA" w:rsidRDefault="00C22D36" w:rsidP="006A10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C22D36" w:rsidRDefault="00C22D36" w:rsidP="00D31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</w:p>
          <w:p w:rsidR="00C22D36" w:rsidRPr="008C3F76" w:rsidRDefault="00C22D36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C3F76">
              <w:rPr>
                <w:rFonts w:eastAsia="Calibri"/>
                <w:b/>
                <w:bCs/>
              </w:rPr>
              <w:lastRenderedPageBreak/>
              <w:t xml:space="preserve">Лабораторная работа №1 </w:t>
            </w:r>
            <w:r w:rsidRPr="008C3F76">
              <w:rPr>
                <w:rFonts w:eastAsia="Calibri"/>
                <w:bCs/>
              </w:rPr>
              <w:t xml:space="preserve">Приготовление крупнокусковых и порционных п/ф из мяса говядины. </w:t>
            </w:r>
            <w:r w:rsidR="00C07017">
              <w:rPr>
                <w:rFonts w:eastAsia="Calibri"/>
                <w:bCs/>
              </w:rPr>
              <w:t>(</w:t>
            </w:r>
            <w:r w:rsidRPr="008C3F76">
              <w:rPr>
                <w:rFonts w:eastAsia="Calibri"/>
                <w:bCs/>
              </w:rPr>
              <w:t xml:space="preserve">Задание 1-Оценка качества и подготовка </w:t>
            </w:r>
            <w:r w:rsidR="00CB41F3" w:rsidRPr="008C3F76">
              <w:rPr>
                <w:rFonts w:eastAsia="Calibri"/>
                <w:bCs/>
              </w:rPr>
              <w:t>сырья. Задание</w:t>
            </w:r>
            <w:r w:rsidRPr="008C3F76">
              <w:rPr>
                <w:rFonts w:eastAsia="Calibri"/>
                <w:bCs/>
              </w:rPr>
              <w:t xml:space="preserve"> 2- Приготовление полуфабриката оценка качества, оформление работы.</w:t>
            </w:r>
            <w:r w:rsidR="00C07017">
              <w:rPr>
                <w:rFonts w:eastAsia="Calibri"/>
                <w:bCs/>
              </w:rPr>
              <w:t>)</w:t>
            </w:r>
          </w:p>
          <w:p w:rsidR="00C22D36" w:rsidRDefault="00C22D36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C3F76">
              <w:rPr>
                <w:rFonts w:eastAsia="Calibri"/>
                <w:b/>
                <w:bCs/>
              </w:rPr>
              <w:t xml:space="preserve">Лабораторная работа №2 </w:t>
            </w:r>
            <w:r w:rsidRPr="008C3F76">
              <w:rPr>
                <w:rFonts w:eastAsia="Calibri"/>
                <w:bCs/>
              </w:rPr>
              <w:t>Приготовление крупнокусковых и порционных п/ф из мяса сви</w:t>
            </w:r>
            <w:r>
              <w:rPr>
                <w:rFonts w:eastAsia="Calibri"/>
                <w:bCs/>
              </w:rPr>
              <w:t xml:space="preserve">нины, </w:t>
            </w:r>
            <w:r w:rsidR="00CB41F3">
              <w:rPr>
                <w:rFonts w:eastAsia="Calibri"/>
                <w:bCs/>
              </w:rPr>
              <w:t>баранины</w:t>
            </w:r>
            <w:r w:rsidR="00CB41F3" w:rsidRPr="008C3F76">
              <w:rPr>
                <w:rFonts w:eastAsia="Calibri"/>
                <w:bCs/>
              </w:rPr>
              <w:t xml:space="preserve">. </w:t>
            </w:r>
            <w:r w:rsidR="00C07017">
              <w:rPr>
                <w:rFonts w:eastAsia="Calibri"/>
                <w:bCs/>
              </w:rPr>
              <w:t>(</w:t>
            </w:r>
            <w:r w:rsidR="00CB41F3" w:rsidRPr="008C3F76">
              <w:rPr>
                <w:rFonts w:eastAsia="Calibri"/>
                <w:bCs/>
              </w:rPr>
              <w:t>Задание</w:t>
            </w:r>
            <w:r w:rsidRPr="008C3F76">
              <w:rPr>
                <w:rFonts w:eastAsia="Calibri"/>
                <w:bCs/>
              </w:rPr>
              <w:t xml:space="preserve"> 1-Оценка качества и подготовка </w:t>
            </w:r>
            <w:r w:rsidR="00CB41F3" w:rsidRPr="008C3F76">
              <w:rPr>
                <w:rFonts w:eastAsia="Calibri"/>
                <w:bCs/>
              </w:rPr>
              <w:t>сырья. Задание</w:t>
            </w:r>
            <w:r w:rsidRPr="008C3F76">
              <w:rPr>
                <w:rFonts w:eastAsia="Calibri"/>
                <w:bCs/>
              </w:rPr>
              <w:t xml:space="preserve"> 2- Приготовление полуфабриката оценка качества, оформление работы.</w:t>
            </w:r>
            <w:r w:rsidR="00C07017">
              <w:rPr>
                <w:rFonts w:eastAsia="Calibri"/>
                <w:bCs/>
              </w:rPr>
              <w:t>)</w:t>
            </w:r>
          </w:p>
          <w:p w:rsidR="00C22D36" w:rsidRPr="008C3F76" w:rsidRDefault="00C22D36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C3F76">
              <w:rPr>
                <w:rFonts w:eastAsia="Calibri"/>
                <w:b/>
                <w:bCs/>
              </w:rPr>
              <w:t>Лабораторная работа №3</w:t>
            </w:r>
            <w:r w:rsidRPr="008C3F76">
              <w:rPr>
                <w:rFonts w:eastAsia="Calibri"/>
                <w:bCs/>
              </w:rPr>
              <w:t xml:space="preserve"> Приготовление </w:t>
            </w:r>
            <w:r w:rsidR="00CB41F3" w:rsidRPr="008C3F76">
              <w:rPr>
                <w:rFonts w:eastAsia="Calibri"/>
                <w:bCs/>
              </w:rPr>
              <w:t>мелкокусковых п</w:t>
            </w:r>
            <w:r w:rsidRPr="008C3F76">
              <w:rPr>
                <w:rFonts w:eastAsia="Calibri"/>
                <w:bCs/>
              </w:rPr>
              <w:t xml:space="preserve">/ф из мяса говядины </w:t>
            </w:r>
            <w:r w:rsidR="00C07017">
              <w:rPr>
                <w:rFonts w:eastAsia="Calibri"/>
                <w:bCs/>
              </w:rPr>
              <w:t>(</w:t>
            </w:r>
            <w:r w:rsidRPr="008C3F76">
              <w:rPr>
                <w:rFonts w:eastAsia="Calibri"/>
                <w:bCs/>
              </w:rPr>
              <w:t>Задание 1-Оцен</w:t>
            </w:r>
            <w:r>
              <w:rPr>
                <w:rFonts w:eastAsia="Calibri"/>
                <w:bCs/>
              </w:rPr>
              <w:t xml:space="preserve">ка качества и подготовка сырья. </w:t>
            </w:r>
            <w:r w:rsidRPr="008C3F76">
              <w:rPr>
                <w:rFonts w:eastAsia="Calibri"/>
                <w:bCs/>
              </w:rPr>
              <w:t>Задание 2- Приготовление полуфабриката оценка качества, оформление работы.</w:t>
            </w:r>
            <w:r w:rsidR="00C07017">
              <w:rPr>
                <w:rFonts w:eastAsia="Calibri"/>
                <w:bCs/>
              </w:rPr>
              <w:t>)</w:t>
            </w:r>
          </w:p>
          <w:p w:rsidR="00EC5745" w:rsidRDefault="00C22D36" w:rsidP="00EC5745">
            <w:pPr>
              <w:shd w:val="clear" w:color="auto" w:fill="FFFFFF"/>
              <w:ind w:right="-115"/>
              <w:jc w:val="both"/>
            </w:pPr>
            <w:r w:rsidRPr="008C3F76">
              <w:rPr>
                <w:rFonts w:eastAsia="Calibri"/>
                <w:b/>
                <w:bCs/>
              </w:rPr>
              <w:t>Лабораторная работа №4</w:t>
            </w:r>
            <w:r w:rsidR="00EC5745">
              <w:rPr>
                <w:rFonts w:eastAsia="Calibri"/>
                <w:b/>
                <w:bCs/>
              </w:rPr>
              <w:t>.1</w:t>
            </w:r>
            <w:r w:rsidRPr="008C3F76">
              <w:rPr>
                <w:rFonts w:eastAsia="Calibri"/>
                <w:bCs/>
              </w:rPr>
              <w:t xml:space="preserve"> Приготовление </w:t>
            </w:r>
            <w:r w:rsidR="00CB41F3" w:rsidRPr="008C3F76">
              <w:rPr>
                <w:rFonts w:eastAsia="Calibri"/>
                <w:bCs/>
              </w:rPr>
              <w:t>мелкокусковых п</w:t>
            </w:r>
            <w:r w:rsidRPr="008C3F76">
              <w:rPr>
                <w:rFonts w:eastAsia="Calibri"/>
                <w:bCs/>
              </w:rPr>
              <w:t>/ф из мяса свинины, баранины.</w:t>
            </w:r>
            <w:r w:rsidR="00EC5745">
              <w:rPr>
                <w:rFonts w:eastAsia="Calibri"/>
                <w:bCs/>
              </w:rPr>
              <w:t xml:space="preserve"> </w:t>
            </w:r>
            <w:r w:rsidR="00EC5745">
              <w:t>(подготовка)</w:t>
            </w:r>
          </w:p>
          <w:p w:rsidR="00EC5745" w:rsidRDefault="00EC5745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EC5745">
              <w:rPr>
                <w:rFonts w:eastAsia="Calibri"/>
                <w:b/>
                <w:bCs/>
              </w:rPr>
              <w:t>Лабораторная работа №4.</w:t>
            </w:r>
            <w:r>
              <w:rPr>
                <w:rFonts w:eastAsia="Calibri"/>
                <w:b/>
                <w:bCs/>
              </w:rPr>
              <w:t>2</w:t>
            </w:r>
            <w:r w:rsidRPr="00EC5745">
              <w:rPr>
                <w:rFonts w:eastAsia="Calibri"/>
                <w:bCs/>
              </w:rPr>
              <w:t xml:space="preserve"> Приготовление мелкокусковых п/ф из мяса свинины, баранины</w:t>
            </w:r>
            <w:r>
              <w:rPr>
                <w:rFonts w:eastAsia="Calibri"/>
                <w:bCs/>
              </w:rPr>
              <w:t xml:space="preserve"> (приготовление)</w:t>
            </w:r>
          </w:p>
          <w:p w:rsidR="00C22D36" w:rsidRDefault="00C07017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</w:t>
            </w:r>
            <w:r w:rsidR="00C22D36" w:rsidRPr="008C3F76">
              <w:rPr>
                <w:rFonts w:eastAsia="Calibri"/>
                <w:bCs/>
              </w:rPr>
              <w:t>Задание 1-Оцен</w:t>
            </w:r>
            <w:r w:rsidR="00C22D36">
              <w:rPr>
                <w:rFonts w:eastAsia="Calibri"/>
                <w:bCs/>
              </w:rPr>
              <w:t xml:space="preserve">ка качества и подготовка сырья. </w:t>
            </w:r>
            <w:r w:rsidR="00C22D36" w:rsidRPr="008C3F76">
              <w:rPr>
                <w:rFonts w:eastAsia="Calibri"/>
                <w:bCs/>
              </w:rPr>
              <w:t>Задание 2- Приготовление полуфабриката оценка качества, оформление работы.</w:t>
            </w:r>
            <w:r>
              <w:rPr>
                <w:rFonts w:eastAsia="Calibri"/>
                <w:bCs/>
              </w:rPr>
              <w:t>)</w:t>
            </w:r>
          </w:p>
          <w:p w:rsidR="00EC5745" w:rsidRDefault="00C22D36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C3F76">
              <w:rPr>
                <w:rFonts w:eastAsia="Calibri"/>
                <w:b/>
                <w:bCs/>
              </w:rPr>
              <w:t>Лабораторная работа №5</w:t>
            </w:r>
            <w:r w:rsidR="00EC5745">
              <w:rPr>
                <w:rFonts w:eastAsia="Calibri"/>
                <w:b/>
                <w:bCs/>
              </w:rPr>
              <w:t>.1</w:t>
            </w:r>
            <w:r w:rsidRPr="008C3F76">
              <w:rPr>
                <w:rFonts w:eastAsia="Calibri"/>
                <w:bCs/>
              </w:rPr>
              <w:t xml:space="preserve"> </w:t>
            </w:r>
            <w:r w:rsidR="00CB41F3" w:rsidRPr="008C3F76">
              <w:rPr>
                <w:rFonts w:eastAsia="Calibri"/>
                <w:bCs/>
              </w:rPr>
              <w:t>Приготовление п</w:t>
            </w:r>
            <w:r w:rsidRPr="008C3F76">
              <w:rPr>
                <w:rFonts w:eastAsia="Calibri"/>
                <w:bCs/>
              </w:rPr>
              <w:t xml:space="preserve">/ф из </w:t>
            </w:r>
            <w:r w:rsidR="00CB41F3" w:rsidRPr="008C3F76">
              <w:rPr>
                <w:rFonts w:eastAsia="Calibri"/>
                <w:bCs/>
              </w:rPr>
              <w:t>натуральной мясной</w:t>
            </w:r>
            <w:r w:rsidRPr="008C3F76">
              <w:rPr>
                <w:rFonts w:eastAsia="Calibri"/>
                <w:bCs/>
              </w:rPr>
              <w:t xml:space="preserve"> массы говядины, свинины, баранины. </w:t>
            </w:r>
            <w:r w:rsidR="00EC5745">
              <w:t>(подготовка)</w:t>
            </w:r>
          </w:p>
          <w:p w:rsidR="00EC5745" w:rsidRDefault="00C22D36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C3F76">
              <w:rPr>
                <w:rFonts w:eastAsia="Calibri"/>
                <w:bCs/>
              </w:rPr>
              <w:t xml:space="preserve"> </w:t>
            </w:r>
            <w:r w:rsidR="00EC5745" w:rsidRPr="00EC5745">
              <w:rPr>
                <w:rFonts w:eastAsia="Calibri"/>
                <w:b/>
                <w:bCs/>
              </w:rPr>
              <w:t>Лабораторная работа №5.</w:t>
            </w:r>
            <w:r w:rsidR="00EC5745">
              <w:rPr>
                <w:rFonts w:eastAsia="Calibri"/>
                <w:b/>
                <w:bCs/>
              </w:rPr>
              <w:t>2</w:t>
            </w:r>
            <w:r w:rsidR="00EC5745" w:rsidRPr="00EC5745">
              <w:rPr>
                <w:rFonts w:eastAsia="Calibri"/>
                <w:bCs/>
              </w:rPr>
              <w:t xml:space="preserve"> Приготовление п/ф из натуральной мясной массы говядины, свинины, баранины.  </w:t>
            </w:r>
            <w:r w:rsidR="00EC5745">
              <w:rPr>
                <w:rFonts w:eastAsia="Calibri"/>
                <w:bCs/>
              </w:rPr>
              <w:t>(приготовление)</w:t>
            </w:r>
          </w:p>
          <w:p w:rsidR="00C22D36" w:rsidRPr="008C3F76" w:rsidRDefault="007921DA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(</w:t>
            </w:r>
            <w:r w:rsidR="00C22D36" w:rsidRPr="008C3F76">
              <w:rPr>
                <w:rFonts w:eastAsia="Calibri"/>
                <w:bCs/>
              </w:rPr>
              <w:t>Задание 1-Оценка качества и подготовка сырья.</w:t>
            </w:r>
            <w:r w:rsidR="00EC5745">
              <w:rPr>
                <w:rFonts w:eastAsia="Calibri"/>
                <w:bCs/>
              </w:rPr>
              <w:t xml:space="preserve"> </w:t>
            </w:r>
            <w:r w:rsidR="00C22D36" w:rsidRPr="008C3F76">
              <w:rPr>
                <w:rFonts w:eastAsia="Calibri"/>
                <w:bCs/>
              </w:rPr>
              <w:t>Задание 2- Приготовление полуфабриката оценка качества, оформление работы.</w:t>
            </w:r>
            <w:r>
              <w:rPr>
                <w:rFonts w:eastAsia="Calibri"/>
                <w:bCs/>
              </w:rPr>
              <w:t>)</w:t>
            </w:r>
          </w:p>
          <w:p w:rsidR="00C22D36" w:rsidRDefault="00C22D36" w:rsidP="00C22D36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A14DE1">
              <w:rPr>
                <w:rFonts w:eastAsia="Calibri"/>
                <w:b/>
                <w:bCs/>
              </w:rPr>
              <w:t>Лабораторная работа №6</w:t>
            </w:r>
            <w:r w:rsidRPr="008C3F76">
              <w:rPr>
                <w:rFonts w:eastAsia="Calibri"/>
                <w:bCs/>
              </w:rPr>
              <w:t xml:space="preserve"> </w:t>
            </w:r>
            <w:r w:rsidR="00CB41F3" w:rsidRPr="008C3F76">
              <w:rPr>
                <w:rFonts w:eastAsia="Calibri"/>
                <w:bCs/>
              </w:rPr>
              <w:t>Приготовление п</w:t>
            </w:r>
            <w:r w:rsidRPr="008C3F76">
              <w:rPr>
                <w:rFonts w:eastAsia="Calibri"/>
                <w:bCs/>
              </w:rPr>
              <w:t xml:space="preserve">/ф из котлетной мясной массы говядины, свинины, баранины. </w:t>
            </w:r>
            <w:r w:rsidR="007921DA">
              <w:rPr>
                <w:rFonts w:eastAsia="Calibri"/>
                <w:bCs/>
              </w:rPr>
              <w:t>(</w:t>
            </w:r>
            <w:r w:rsidRPr="008C3F76">
              <w:rPr>
                <w:rFonts w:eastAsia="Calibri"/>
                <w:bCs/>
              </w:rPr>
              <w:t>Задание 1-Оценка качества и подготовка сырья.</w:t>
            </w:r>
            <w:r w:rsidR="00EC5745">
              <w:rPr>
                <w:rFonts w:eastAsia="Calibri"/>
                <w:bCs/>
              </w:rPr>
              <w:t xml:space="preserve"> </w:t>
            </w:r>
            <w:r w:rsidRPr="008C3F76">
              <w:rPr>
                <w:rFonts w:eastAsia="Calibri"/>
                <w:bCs/>
              </w:rPr>
              <w:t>Задание 2- Приготовление полуфабриката оценка качества, оформление работы.</w:t>
            </w:r>
            <w:r w:rsidR="007921DA">
              <w:rPr>
                <w:rFonts w:eastAsia="Calibri"/>
                <w:bCs/>
              </w:rPr>
              <w:t>)</w:t>
            </w:r>
          </w:p>
          <w:p w:rsidR="00C22D36" w:rsidRPr="004D5BBA" w:rsidRDefault="00C22D36" w:rsidP="000E6F26">
            <w:pPr>
              <w:shd w:val="clear" w:color="auto" w:fill="FFFFFF"/>
              <w:ind w:right="144"/>
              <w:jc w:val="both"/>
              <w:rPr>
                <w:bCs/>
              </w:rPr>
            </w:pPr>
            <w:r w:rsidRPr="00A14DE1">
              <w:rPr>
                <w:rFonts w:eastAsia="Calibri"/>
                <w:b/>
                <w:bCs/>
              </w:rPr>
              <w:t xml:space="preserve">Лабораторная работа №7 </w:t>
            </w:r>
            <w:r w:rsidRPr="00A14DE1">
              <w:rPr>
                <w:rFonts w:eastAsia="Calibri"/>
                <w:bCs/>
              </w:rPr>
              <w:t>Приготовление п/ф из субпродуктов говядины, свинины, баранины.</w:t>
            </w:r>
            <w:r w:rsidR="007921DA">
              <w:rPr>
                <w:rFonts w:eastAsia="Calibri"/>
                <w:bCs/>
              </w:rPr>
              <w:t>(</w:t>
            </w:r>
            <w:r w:rsidRPr="00A14DE1">
              <w:rPr>
                <w:rFonts w:eastAsia="Calibri"/>
                <w:bCs/>
              </w:rPr>
              <w:t xml:space="preserve"> Задание 1-Оценка качества и подготовка сырья.</w:t>
            </w:r>
            <w:r w:rsidR="000E6F26">
              <w:rPr>
                <w:rFonts w:eastAsia="Calibri"/>
                <w:bCs/>
              </w:rPr>
              <w:t xml:space="preserve"> </w:t>
            </w:r>
            <w:r w:rsidRPr="00A14DE1">
              <w:rPr>
                <w:rFonts w:eastAsia="Calibri"/>
                <w:bCs/>
              </w:rPr>
              <w:t>Задание 2- Приготовление полуфабриката оценка качества, оформление работы</w:t>
            </w:r>
            <w:r w:rsidRPr="00A14DE1">
              <w:rPr>
                <w:rFonts w:eastAsia="Calibri"/>
                <w:b/>
                <w:bCs/>
              </w:rPr>
              <w:t>.</w:t>
            </w:r>
            <w:r w:rsidR="007921DA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945" w:type="dxa"/>
            <w:shd w:val="clear" w:color="auto" w:fill="auto"/>
          </w:tcPr>
          <w:p w:rsidR="00C22D36" w:rsidRPr="009F5D34" w:rsidRDefault="00182314" w:rsidP="00DC2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18</w:t>
            </w:r>
          </w:p>
          <w:p w:rsidR="009F5D34" w:rsidRDefault="009F5D34" w:rsidP="00C2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22D36" w:rsidRDefault="00C22D36" w:rsidP="00C2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22D36" w:rsidRDefault="00C22D36" w:rsidP="00C2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22D36" w:rsidRPr="004D5BBA" w:rsidRDefault="00C22D36" w:rsidP="00DC2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</w:tcPr>
          <w:p w:rsidR="00C22D36" w:rsidRDefault="00C22D36" w:rsidP="00DC2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C22D36" w:rsidRPr="004D5BBA" w:rsidRDefault="00C22D36" w:rsidP="00C22D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  <w:p w:rsidR="00F833BC" w:rsidRPr="008C3F76" w:rsidRDefault="00F833BC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C3F76">
              <w:rPr>
                <w:rFonts w:eastAsia="Calibri"/>
                <w:b/>
                <w:bCs/>
              </w:rPr>
              <w:t xml:space="preserve">Практическая работа №2 </w:t>
            </w:r>
            <w:r w:rsidRPr="008C3F76">
              <w:rPr>
                <w:rFonts w:eastAsia="Calibri"/>
                <w:bCs/>
              </w:rPr>
              <w:t>Изучение технологической схемы разруба говяжьей, свиной, бараньей туши, ассортимента и кулинарного назначения крупнокусковых полуфабрикатов.</w:t>
            </w:r>
          </w:p>
          <w:p w:rsidR="00F833BC" w:rsidRPr="008C3F76" w:rsidRDefault="00F833BC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C3F76">
              <w:rPr>
                <w:rFonts w:eastAsia="Calibri"/>
                <w:b/>
                <w:bCs/>
              </w:rPr>
              <w:t xml:space="preserve">Практическая работа №3 </w:t>
            </w:r>
            <w:r w:rsidRPr="008C3F76">
              <w:rPr>
                <w:rFonts w:eastAsia="Calibri"/>
                <w:bCs/>
              </w:rPr>
              <w:t>Изучение ассортимента порционных и мелкокусковых п/ф из мяса, технологии приготовления, кулинарное использование.</w:t>
            </w:r>
          </w:p>
          <w:p w:rsidR="00F833BC" w:rsidRDefault="00F833BC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8C3F76">
              <w:rPr>
                <w:rFonts w:eastAsia="Calibri"/>
                <w:b/>
                <w:bCs/>
              </w:rPr>
              <w:t xml:space="preserve">Практическая работа №4 </w:t>
            </w:r>
            <w:r w:rsidRPr="008C3F76">
              <w:rPr>
                <w:rFonts w:eastAsia="Calibri"/>
                <w:bCs/>
              </w:rPr>
              <w:t xml:space="preserve">Изучение </w:t>
            </w:r>
            <w:r w:rsidR="00CB41F3" w:rsidRPr="008C3F76">
              <w:rPr>
                <w:rFonts w:eastAsia="Calibri"/>
                <w:bCs/>
              </w:rPr>
              <w:t>ассортимента п</w:t>
            </w:r>
            <w:r w:rsidRPr="008C3F76">
              <w:rPr>
                <w:rFonts w:eastAsia="Calibri"/>
                <w:bCs/>
              </w:rPr>
              <w:t>/ф из натуральной и котлетной мясных масс, технологии приготовления. Составление технологических схем</w:t>
            </w:r>
            <w:r>
              <w:rPr>
                <w:rFonts w:eastAsia="Calibri"/>
                <w:bCs/>
              </w:rPr>
              <w:t>.</w:t>
            </w:r>
          </w:p>
          <w:p w:rsidR="00F833BC" w:rsidRPr="004D5BBA" w:rsidRDefault="00F833BC" w:rsidP="00F833BC">
            <w:pPr>
              <w:shd w:val="clear" w:color="auto" w:fill="FFFFFF"/>
              <w:ind w:right="144"/>
              <w:jc w:val="both"/>
              <w:rPr>
                <w:bCs/>
              </w:rPr>
            </w:pPr>
            <w:r w:rsidRPr="00A14DE1">
              <w:rPr>
                <w:rFonts w:eastAsia="Calibri"/>
                <w:b/>
                <w:bCs/>
              </w:rPr>
              <w:t>Практическая работа №5</w:t>
            </w:r>
            <w:r w:rsidRPr="00A14DE1">
              <w:rPr>
                <w:rFonts w:eastAsia="Calibri"/>
                <w:bCs/>
              </w:rPr>
              <w:t xml:space="preserve">  </w:t>
            </w:r>
            <w:r w:rsidRPr="009C3A58">
              <w:rPr>
                <w:rFonts w:eastAsia="Calibri"/>
                <w:bCs/>
                <w:i/>
              </w:rPr>
              <w:t>Расчет необходимого и дополнительного количества сырья для приготов</w:t>
            </w:r>
            <w:r w:rsidRPr="009C3A58">
              <w:rPr>
                <w:rFonts w:eastAsia="Calibri"/>
                <w:bCs/>
                <w:i/>
              </w:rPr>
              <w:lastRenderedPageBreak/>
              <w:t>ления п/ф из мяса.</w:t>
            </w:r>
          </w:p>
        </w:tc>
        <w:tc>
          <w:tcPr>
            <w:tcW w:w="945" w:type="dxa"/>
            <w:shd w:val="clear" w:color="auto" w:fill="auto"/>
          </w:tcPr>
          <w:p w:rsidR="00F833BC" w:rsidRPr="009F5D34" w:rsidRDefault="00F833BC" w:rsidP="00F833BC">
            <w:pPr>
              <w:jc w:val="center"/>
              <w:rPr>
                <w:b/>
              </w:rPr>
            </w:pPr>
            <w:r w:rsidRPr="009F5D34">
              <w:rPr>
                <w:b/>
              </w:rPr>
              <w:lastRenderedPageBreak/>
              <w:t>8</w:t>
            </w:r>
          </w:p>
          <w:p w:rsidR="00F833BC" w:rsidRDefault="00F833BC" w:rsidP="009C3A58">
            <w:pPr>
              <w:jc w:val="center"/>
              <w:rPr>
                <w:bCs/>
                <w:i/>
              </w:rPr>
            </w:pPr>
          </w:p>
          <w:p w:rsidR="009C3A58" w:rsidRDefault="009C3A58" w:rsidP="009C3A58">
            <w:pPr>
              <w:jc w:val="center"/>
              <w:rPr>
                <w:bCs/>
                <w:i/>
              </w:rPr>
            </w:pPr>
          </w:p>
          <w:p w:rsidR="009C3A58" w:rsidRDefault="009C3A58" w:rsidP="009C3A58">
            <w:pPr>
              <w:jc w:val="center"/>
              <w:rPr>
                <w:bCs/>
                <w:i/>
              </w:rPr>
            </w:pPr>
          </w:p>
          <w:p w:rsidR="009C3A58" w:rsidRDefault="009C3A58" w:rsidP="009C3A58">
            <w:pPr>
              <w:jc w:val="center"/>
              <w:rPr>
                <w:bCs/>
                <w:i/>
              </w:rPr>
            </w:pPr>
          </w:p>
          <w:p w:rsidR="009C3A58" w:rsidRDefault="009C3A58" w:rsidP="009C3A58">
            <w:pPr>
              <w:jc w:val="center"/>
              <w:rPr>
                <w:bCs/>
                <w:i/>
              </w:rPr>
            </w:pPr>
          </w:p>
          <w:p w:rsidR="009C3A58" w:rsidRPr="004D5BBA" w:rsidRDefault="009C3A58" w:rsidP="009C3A58">
            <w:pPr>
              <w:jc w:val="center"/>
              <w:rPr>
                <w:bCs/>
                <w:i/>
              </w:rPr>
            </w:pPr>
            <w:r>
              <w:t>(6+</w:t>
            </w:r>
            <w:r>
              <w:rPr>
                <w:b/>
                <w:i/>
              </w:rPr>
              <w:t>2</w:t>
            </w:r>
            <w:r>
              <w:t>)</w:t>
            </w: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shd w:val="clear" w:color="auto" w:fill="FFFFFF"/>
              <w:ind w:right="144"/>
              <w:jc w:val="both"/>
              <w:rPr>
                <w:bCs/>
              </w:rPr>
            </w:pPr>
            <w:r w:rsidRPr="00811106">
              <w:rPr>
                <w:b/>
                <w:bCs/>
              </w:rPr>
              <w:t>Уметь</w:t>
            </w:r>
            <w:r w:rsidR="004F27CD" w:rsidRPr="00811106">
              <w:rPr>
                <w:b/>
              </w:rPr>
              <w:t>:</w:t>
            </w:r>
            <w:r w:rsidR="004F27CD">
              <w:t xml:space="preserve"> </w:t>
            </w:r>
            <w:r w:rsidR="004F27CD" w:rsidRPr="004F27CD">
              <w:rPr>
                <w:bCs/>
              </w:rPr>
              <w:t>Органолептически оценивать качество продуктов и готовых полуфабрикатов из мяса</w:t>
            </w:r>
            <w:r w:rsidR="004F27CD">
              <w:rPr>
                <w:bCs/>
              </w:rPr>
              <w:t xml:space="preserve">, </w:t>
            </w:r>
            <w:r w:rsidR="00811106">
              <w:rPr>
                <w:bCs/>
              </w:rPr>
              <w:t>п</w:t>
            </w:r>
            <w:r w:rsidR="004F27CD" w:rsidRPr="004F27CD">
              <w:rPr>
                <w:bCs/>
              </w:rPr>
              <w:t>ринимать решения по организации процессов подготовки и приготовления полуфабрикатов из мяса</w:t>
            </w:r>
            <w:r w:rsidR="00811106">
              <w:rPr>
                <w:bCs/>
              </w:rPr>
              <w:t>.</w:t>
            </w:r>
          </w:p>
        </w:tc>
        <w:tc>
          <w:tcPr>
            <w:tcW w:w="945" w:type="dxa"/>
            <w:shd w:val="clear" w:color="auto" w:fill="auto"/>
          </w:tcPr>
          <w:p w:rsidR="00F833BC" w:rsidRPr="004D5BBA" w:rsidRDefault="00F833BC" w:rsidP="00F833BC">
            <w:pPr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 w:val="restart"/>
          </w:tcPr>
          <w:p w:rsidR="00C9550F" w:rsidRDefault="00F833BC" w:rsidP="00F833BC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 w:rsidRPr="00591346">
              <w:rPr>
                <w:rFonts w:eastAsia="Calibri"/>
                <w:b/>
                <w:bCs/>
              </w:rPr>
              <w:t>Тема 1.3 Технологическое оборудование для приго</w:t>
            </w:r>
            <w:r w:rsidR="000E6F26">
              <w:rPr>
                <w:rFonts w:eastAsia="Calibri"/>
                <w:b/>
                <w:bCs/>
              </w:rPr>
              <w:t>-</w:t>
            </w:r>
          </w:p>
          <w:p w:rsidR="00F833BC" w:rsidRPr="00C22D36" w:rsidRDefault="00F833BC" w:rsidP="00F833BC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 w:rsidRPr="00591346">
              <w:rPr>
                <w:rFonts w:eastAsia="Calibri"/>
                <w:b/>
                <w:bCs/>
              </w:rPr>
              <w:t>товления полуфабрикатов из мяса. Качество полуфабрикатов.</w:t>
            </w: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833BC" w:rsidRPr="009F5D34" w:rsidRDefault="00F833BC" w:rsidP="00F833BC">
            <w:pPr>
              <w:jc w:val="center"/>
              <w:rPr>
                <w:b/>
              </w:rPr>
            </w:pPr>
            <w:r w:rsidRPr="009F5D34">
              <w:rPr>
                <w:b/>
              </w:rPr>
              <w:t>8</w:t>
            </w:r>
          </w:p>
          <w:p w:rsidR="009C3A58" w:rsidRDefault="009C3A58" w:rsidP="009C3A58">
            <w:pPr>
              <w:jc w:val="center"/>
            </w:pPr>
          </w:p>
          <w:p w:rsidR="00F833BC" w:rsidRDefault="00F833BC" w:rsidP="00F833BC">
            <w:pPr>
              <w:jc w:val="center"/>
            </w:pPr>
          </w:p>
        </w:tc>
        <w:tc>
          <w:tcPr>
            <w:tcW w:w="1275" w:type="dxa"/>
            <w:vMerge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390" w:type="dxa"/>
            <w:gridSpan w:val="5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72" w:type="dxa"/>
          </w:tcPr>
          <w:p w:rsidR="00F833BC" w:rsidRDefault="00F833BC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591346">
              <w:rPr>
                <w:rFonts w:eastAsia="Calibri"/>
                <w:bCs/>
              </w:rPr>
              <w:t>Виды технологического оборудования, применяемые при производстве п/ф из мяса, его характеристика, правила эксплуатации.</w:t>
            </w:r>
          </w:p>
          <w:p w:rsidR="00F833BC" w:rsidRPr="00591346" w:rsidRDefault="00F833BC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591346">
              <w:rPr>
                <w:rFonts w:eastAsia="Calibri"/>
                <w:bCs/>
              </w:rPr>
              <w:t xml:space="preserve"> Изучение устройства, ПЭ и ТБ при работе с мясорыхлителем, размолочным механизмом.</w:t>
            </w:r>
          </w:p>
          <w:p w:rsidR="00F833BC" w:rsidRPr="00591346" w:rsidRDefault="00F833BC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591346">
              <w:rPr>
                <w:rFonts w:eastAsia="Calibri"/>
                <w:bCs/>
              </w:rPr>
              <w:t>Правила ох</w:t>
            </w:r>
            <w:r>
              <w:rPr>
                <w:rFonts w:eastAsia="Calibri"/>
                <w:bCs/>
              </w:rPr>
              <w:t xml:space="preserve">лаждения и </w:t>
            </w:r>
            <w:r w:rsidRPr="00591346">
              <w:rPr>
                <w:rFonts w:eastAsia="Calibri"/>
                <w:bCs/>
              </w:rPr>
              <w:t>замораживания подготовленных п/ф из мяса. Требования к безопасности хранения мяса в охлажденном и замороженном виде</w:t>
            </w:r>
            <w:r>
              <w:rPr>
                <w:rFonts w:eastAsia="Calibri"/>
                <w:bCs/>
              </w:rPr>
              <w:t>.</w:t>
            </w:r>
          </w:p>
          <w:p w:rsidR="00F833BC" w:rsidRPr="004D5BBA" w:rsidRDefault="00F833BC" w:rsidP="00F833BC">
            <w:pPr>
              <w:shd w:val="clear" w:color="auto" w:fill="FFFFFF"/>
              <w:ind w:right="144"/>
              <w:jc w:val="both"/>
              <w:rPr>
                <w:bCs/>
              </w:rPr>
            </w:pPr>
            <w:r w:rsidRPr="00591346">
              <w:rPr>
                <w:rFonts w:eastAsia="Calibri"/>
                <w:bCs/>
              </w:rPr>
              <w:t>Изучение холодильного оборудования для хранения мясного сырья и полуфабрикатов: морозильные камеры, холодильные шкафы, гастроемкости.</w:t>
            </w:r>
            <w:r w:rsidR="00CB41F3">
              <w:rPr>
                <w:rFonts w:eastAsia="Calibri"/>
                <w:bCs/>
              </w:rPr>
              <w:t xml:space="preserve"> </w:t>
            </w:r>
            <w:r w:rsidRPr="00591346">
              <w:rPr>
                <w:rFonts w:eastAsia="Calibri"/>
                <w:bCs/>
              </w:rPr>
              <w:t xml:space="preserve">Изучение работы паровой компрессионной </w:t>
            </w:r>
            <w:r w:rsidR="00CB41F3" w:rsidRPr="00591346">
              <w:rPr>
                <w:rFonts w:eastAsia="Calibri"/>
                <w:bCs/>
              </w:rPr>
              <w:t>холодильной машины</w:t>
            </w:r>
            <w:r w:rsidRPr="00591346">
              <w:rPr>
                <w:rFonts w:eastAsia="Calibri"/>
                <w:bCs/>
              </w:rPr>
              <w:t>. Схема работы машины.</w:t>
            </w:r>
          </w:p>
        </w:tc>
        <w:tc>
          <w:tcPr>
            <w:tcW w:w="945" w:type="dxa"/>
            <w:vMerge/>
            <w:shd w:val="clear" w:color="auto" w:fill="auto"/>
          </w:tcPr>
          <w:p w:rsidR="00F833BC" w:rsidRDefault="00F833BC" w:rsidP="00F833BC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F833BC" w:rsidRPr="006A10BF" w:rsidRDefault="00F833BC" w:rsidP="00F833BC"/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35177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Знать: </w:t>
            </w:r>
            <w:r>
              <w:rPr>
                <w:bCs/>
              </w:rPr>
              <w:t>виды технологического оборудования используемого при переработке мяса, правила нарезки и выделки полуфабрикатов, использование отдельных частей мяса.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AB68F9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B68F9">
              <w:rPr>
                <w:bCs/>
              </w:rPr>
              <w:t>Лабораторные работы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не предусмотрено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AB68F9" w:rsidRDefault="00F833BC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AB68F9">
              <w:rPr>
                <w:rFonts w:eastAsia="Calibri"/>
                <w:bCs/>
              </w:rPr>
              <w:t>Практические занятия</w:t>
            </w: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591346">
              <w:rPr>
                <w:rFonts w:eastAsia="Calibri"/>
                <w:b/>
                <w:bCs/>
              </w:rPr>
              <w:t xml:space="preserve">Практическая работа №6 </w:t>
            </w:r>
            <w:r w:rsidRPr="00591346">
              <w:rPr>
                <w:rFonts w:eastAsia="Calibri"/>
                <w:bCs/>
              </w:rPr>
              <w:t>Изучение механического оборудования для обработки мяса (мясорубка)</w:t>
            </w:r>
          </w:p>
        </w:tc>
        <w:tc>
          <w:tcPr>
            <w:tcW w:w="945" w:type="dxa"/>
            <w:shd w:val="clear" w:color="auto" w:fill="auto"/>
          </w:tcPr>
          <w:p w:rsidR="00F833BC" w:rsidRPr="00C37C22" w:rsidRDefault="00F833BC" w:rsidP="00F833BC">
            <w:pPr>
              <w:jc w:val="center"/>
              <w:rPr>
                <w:sz w:val="20"/>
              </w:rPr>
            </w:pPr>
            <w:r w:rsidRPr="009F5D34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11106">
              <w:rPr>
                <w:b/>
                <w:bCs/>
              </w:rPr>
              <w:t>Уметь:</w:t>
            </w:r>
            <w:r w:rsidRPr="00F833BC">
              <w:rPr>
                <w:bCs/>
              </w:rPr>
              <w:t xml:space="preserve"> работать на технологическом оборудовании при обработке мяса, производить разделку мяса, нарезать и приготавливать полуфабрикаты, готовить котлетную и кнельную массы.</w:t>
            </w:r>
          </w:p>
        </w:tc>
        <w:tc>
          <w:tcPr>
            <w:tcW w:w="945" w:type="dxa"/>
            <w:shd w:val="clear" w:color="auto" w:fill="auto"/>
          </w:tcPr>
          <w:p w:rsidR="00F833BC" w:rsidRPr="00C37C22" w:rsidRDefault="00F833BC" w:rsidP="00F833BC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</w:t>
            </w:r>
          </w:p>
        </w:tc>
        <w:tc>
          <w:tcPr>
            <w:tcW w:w="11162" w:type="dxa"/>
            <w:gridSpan w:val="6"/>
          </w:tcPr>
          <w:p w:rsidR="00F833BC" w:rsidRPr="00011D8C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Организация и технология приготовления п/ф из рыбы для сложной кулинарной продукции</w:t>
            </w:r>
          </w:p>
        </w:tc>
        <w:tc>
          <w:tcPr>
            <w:tcW w:w="945" w:type="dxa"/>
            <w:shd w:val="clear" w:color="auto" w:fill="auto"/>
          </w:tcPr>
          <w:p w:rsidR="00F833BC" w:rsidRPr="00C37C22" w:rsidRDefault="00F833BC" w:rsidP="00F833B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52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 w:val="restart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5BBA">
              <w:rPr>
                <w:b/>
                <w:bCs/>
              </w:rPr>
              <w:t>Тема 2.1.</w:t>
            </w: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11D8C">
              <w:rPr>
                <w:rFonts w:eastAsia="Calibri"/>
                <w:b/>
                <w:bCs/>
              </w:rPr>
              <w:t>Организация работы производственного участка по обработке рыбы и приготовлению полуфабрикатов</w:t>
            </w: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Содержание учебного материала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833BC" w:rsidRPr="009F5D34" w:rsidRDefault="00F833BC" w:rsidP="00F833BC">
            <w:pPr>
              <w:jc w:val="center"/>
              <w:rPr>
                <w:b/>
              </w:rPr>
            </w:pPr>
            <w:r w:rsidRPr="009F5D34">
              <w:rPr>
                <w:b/>
              </w:rPr>
              <w:t>6</w:t>
            </w:r>
          </w:p>
          <w:p w:rsidR="00F833BC" w:rsidRPr="004D5BBA" w:rsidRDefault="00F833BC" w:rsidP="009C3A58">
            <w:pPr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859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7" w:type="dxa"/>
            <w:gridSpan w:val="3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1</w:t>
            </w:r>
          </w:p>
        </w:tc>
        <w:tc>
          <w:tcPr>
            <w:tcW w:w="10795" w:type="dxa"/>
            <w:gridSpan w:val="3"/>
          </w:tcPr>
          <w:p w:rsidR="00F833BC" w:rsidRPr="00FC761B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FC761B">
              <w:rPr>
                <w:rFonts w:eastAsia="Calibri"/>
                <w:bCs/>
              </w:rPr>
              <w:t>Товароведческая характеристика рыбного сырья. Виды рыб. Значение в питании</w:t>
            </w:r>
          </w:p>
          <w:p w:rsidR="00F833BC" w:rsidRPr="00FC761B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FC761B">
              <w:rPr>
                <w:rFonts w:eastAsia="Calibri"/>
                <w:bCs/>
              </w:rPr>
              <w:t xml:space="preserve">Приемка рыбного сырья. Органолептическая оценка рыбного сырья, критерии безопасности рыбного </w:t>
            </w:r>
            <w:r w:rsidR="00CB41F3" w:rsidRPr="00FC761B">
              <w:rPr>
                <w:rFonts w:eastAsia="Calibri"/>
                <w:bCs/>
              </w:rPr>
              <w:t>сырья. Правила</w:t>
            </w:r>
            <w:r w:rsidRPr="00FC761B">
              <w:rPr>
                <w:rFonts w:eastAsia="Calibri"/>
                <w:bCs/>
              </w:rPr>
              <w:t xml:space="preserve"> размораживания рыбного сырья. Вымачивание соленой рыбы.</w:t>
            </w:r>
          </w:p>
          <w:p w:rsidR="00F833BC" w:rsidRPr="004D5BBA" w:rsidRDefault="00F833BC" w:rsidP="00F833BC">
            <w:pPr>
              <w:shd w:val="clear" w:color="auto" w:fill="FFFFFF"/>
              <w:ind w:right="10"/>
              <w:jc w:val="both"/>
              <w:rPr>
                <w:bCs/>
              </w:rPr>
            </w:pPr>
            <w:r w:rsidRPr="00FC761B">
              <w:rPr>
                <w:rFonts w:eastAsia="Calibri"/>
                <w:bCs/>
              </w:rPr>
              <w:t>Технологическое оборудование, применяемое при обработке рыбы</w:t>
            </w:r>
            <w:r>
              <w:rPr>
                <w:rFonts w:eastAsia="Calibri"/>
                <w:bCs/>
              </w:rPr>
              <w:t>.</w:t>
            </w:r>
          </w:p>
        </w:tc>
        <w:tc>
          <w:tcPr>
            <w:tcW w:w="945" w:type="dxa"/>
            <w:vMerge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4D5BBA">
              <w:rPr>
                <w:bCs/>
                <w:i/>
              </w:rPr>
              <w:t>**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35177A" w:rsidRDefault="00F833BC" w:rsidP="00C07017">
            <w:pPr>
              <w:tabs>
                <w:tab w:val="left" w:pos="708"/>
                <w:tab w:val="left" w:pos="141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Знать: </w:t>
            </w:r>
            <w:r>
              <w:rPr>
                <w:bCs/>
              </w:rPr>
              <w:t>устройство рыбного цеха, используемое оборудование для этого, знать семейства рыб и их обработку, подразделения рыбы по сортам.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не</w:t>
            </w:r>
            <w:r w:rsidRPr="00DC2170">
              <w:rPr>
                <w:bCs/>
                <w:i/>
                <w:sz w:val="22"/>
              </w:rPr>
              <w:t xml:space="preserve"> предусмотрено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  <w:p w:rsidR="007B4DD4" w:rsidRPr="009C3A58" w:rsidRDefault="00F833BC" w:rsidP="007B4DD4">
            <w:pPr>
              <w:shd w:val="clear" w:color="auto" w:fill="FFFFFF"/>
              <w:ind w:right="10"/>
              <w:jc w:val="both"/>
              <w:rPr>
                <w:i/>
              </w:rPr>
            </w:pPr>
            <w:r w:rsidRPr="00FC761B">
              <w:rPr>
                <w:rFonts w:eastAsia="Calibri"/>
                <w:b/>
                <w:bCs/>
              </w:rPr>
              <w:t xml:space="preserve">Практическая работа № 7   </w:t>
            </w:r>
            <w:r w:rsidRPr="009C3A58">
              <w:rPr>
                <w:rFonts w:eastAsia="Calibri"/>
                <w:bCs/>
                <w:i/>
              </w:rPr>
              <w:t>Расчет массы рыбы для изготовления п/ф. Расчет основных и дополнительных ингредиентов.</w:t>
            </w:r>
          </w:p>
          <w:p w:rsidR="00F833BC" w:rsidRPr="004D5BBA" w:rsidRDefault="007B4DD4" w:rsidP="007B4DD4">
            <w:pPr>
              <w:shd w:val="clear" w:color="auto" w:fill="FFFFFF"/>
              <w:ind w:right="10"/>
              <w:jc w:val="both"/>
              <w:rPr>
                <w:bCs/>
              </w:rPr>
            </w:pPr>
            <w:r w:rsidRPr="00811106">
              <w:rPr>
                <w:rFonts w:eastAsia="Calibri"/>
                <w:b/>
                <w:bCs/>
              </w:rPr>
              <w:t>Уметь:</w:t>
            </w:r>
            <w:r w:rsidRPr="007B4DD4">
              <w:rPr>
                <w:rFonts w:eastAsia="Calibri"/>
                <w:bCs/>
              </w:rPr>
              <w:t xml:space="preserve"> производить обработку рыбы различных пород, приготавливать полуфабрикаты, разделывать рыбы на филе, готовить котлетную и кнельную массы из рыбы, производить панировку полуфабрикатов.</w:t>
            </w:r>
          </w:p>
        </w:tc>
        <w:tc>
          <w:tcPr>
            <w:tcW w:w="945" w:type="dxa"/>
            <w:shd w:val="clear" w:color="auto" w:fill="auto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5D34">
              <w:rPr>
                <w:b/>
                <w:bCs/>
              </w:rPr>
              <w:t>2</w:t>
            </w:r>
          </w:p>
          <w:p w:rsidR="009C3A58" w:rsidRDefault="009C3A58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9C3A58" w:rsidRPr="009F5D34" w:rsidRDefault="009C3A58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Cs/>
              </w:rPr>
              <w:t>(0+</w:t>
            </w:r>
            <w:r>
              <w:rPr>
                <w:b/>
                <w:bCs/>
                <w:i/>
              </w:rPr>
              <w:t>2</w:t>
            </w:r>
            <w:r>
              <w:rPr>
                <w:bCs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 w:val="restart"/>
          </w:tcPr>
          <w:p w:rsidR="00F833BC" w:rsidRDefault="00F833BC" w:rsidP="00F833BC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 w:rsidRPr="00FC761B">
              <w:rPr>
                <w:rFonts w:eastAsia="Calibri"/>
                <w:b/>
                <w:bCs/>
              </w:rPr>
              <w:t xml:space="preserve">Тема 2.2 Технологический процесс приготовления </w:t>
            </w:r>
            <w:r w:rsidR="00CF0E8F">
              <w:rPr>
                <w:rFonts w:eastAsia="Calibri"/>
                <w:b/>
                <w:bCs/>
              </w:rPr>
              <w:t>по</w:t>
            </w:r>
            <w:r w:rsidR="00CF0E8F">
              <w:rPr>
                <w:rFonts w:eastAsia="Calibri"/>
                <w:b/>
                <w:bCs/>
              </w:rPr>
              <w:lastRenderedPageBreak/>
              <w:t>луфабрикатов</w:t>
            </w:r>
            <w:r w:rsidRPr="00FC761B">
              <w:rPr>
                <w:rFonts w:eastAsia="Calibri"/>
                <w:b/>
                <w:bCs/>
              </w:rPr>
              <w:t xml:space="preserve"> из рыбы с костным скелетом</w:t>
            </w:r>
            <w:r>
              <w:rPr>
                <w:rFonts w:eastAsia="Calibri"/>
                <w:b/>
                <w:bCs/>
              </w:rPr>
              <w:t>.</w:t>
            </w: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833BC" w:rsidRPr="009F5D34" w:rsidRDefault="00F833BC" w:rsidP="00F833BC">
            <w:pPr>
              <w:jc w:val="center"/>
              <w:rPr>
                <w:b/>
              </w:rPr>
            </w:pPr>
            <w:r w:rsidRPr="009F5D34">
              <w:rPr>
                <w:b/>
              </w:rPr>
              <w:t>14</w:t>
            </w: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15" w:type="dxa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847" w:type="dxa"/>
            <w:gridSpan w:val="5"/>
          </w:tcPr>
          <w:p w:rsidR="00F833BC" w:rsidRPr="008114E8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8114E8">
              <w:rPr>
                <w:rFonts w:eastAsia="Calibri"/>
                <w:bCs/>
              </w:rPr>
              <w:t>Технологический процесс механической обработки рыбы с костным скелетом. Особенности обработки некоторых видов рыб.</w:t>
            </w:r>
          </w:p>
          <w:p w:rsidR="00F833BC" w:rsidRPr="008114E8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8114E8">
              <w:rPr>
                <w:rFonts w:eastAsia="Calibri"/>
                <w:bCs/>
              </w:rPr>
              <w:t>Разделка рыбы на филе методом пластования. Приготовление полуфабрикатов.</w:t>
            </w:r>
          </w:p>
          <w:p w:rsidR="00F833BC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8114E8">
              <w:rPr>
                <w:rFonts w:eastAsia="Calibri"/>
                <w:bCs/>
              </w:rPr>
              <w:lastRenderedPageBreak/>
              <w:t xml:space="preserve"> Изучение ассортимента и технологии приготовления рыбных полуфабрикатов для варки, припускания</w:t>
            </w:r>
            <w:r>
              <w:rPr>
                <w:rFonts w:eastAsia="Calibri"/>
                <w:bCs/>
              </w:rPr>
              <w:t>.</w:t>
            </w:r>
          </w:p>
          <w:p w:rsidR="00F833BC" w:rsidRPr="008114E8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313A7D">
              <w:rPr>
                <w:rFonts w:eastAsia="Calibri"/>
                <w:bCs/>
              </w:rPr>
              <w:t xml:space="preserve">Изучение ассортимента и технологии приготовления рыбных полуфабрикатов для </w:t>
            </w:r>
            <w:r w:rsidRPr="008114E8">
              <w:rPr>
                <w:rFonts w:eastAsia="Calibri"/>
                <w:bCs/>
              </w:rPr>
              <w:t>жарки основным способом, во фритюре, на вертеле и на решетке</w:t>
            </w:r>
            <w:r>
              <w:rPr>
                <w:rFonts w:eastAsia="Calibri"/>
                <w:bCs/>
              </w:rPr>
              <w:t>.</w:t>
            </w:r>
          </w:p>
          <w:p w:rsidR="00F833BC" w:rsidRPr="008114E8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8114E8">
              <w:rPr>
                <w:rFonts w:eastAsia="Calibri"/>
                <w:bCs/>
              </w:rPr>
              <w:t>Технологический процесс приготовления рыбной котлетной массы и п/ф из нее.</w:t>
            </w:r>
          </w:p>
          <w:p w:rsidR="00CF0E8F" w:rsidRDefault="00F833BC" w:rsidP="00CF0E8F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8114E8">
              <w:rPr>
                <w:rFonts w:eastAsia="Calibri"/>
                <w:bCs/>
              </w:rPr>
              <w:t>Технология приготовления рыбы фаршированной целиком для банкетных блюд. Требование к качеству.</w:t>
            </w:r>
          </w:p>
          <w:p w:rsidR="00F833BC" w:rsidRPr="004D5BBA" w:rsidRDefault="00F833BC" w:rsidP="00CF0E8F">
            <w:pPr>
              <w:shd w:val="clear" w:color="auto" w:fill="FFFFFF"/>
              <w:ind w:right="10"/>
              <w:jc w:val="both"/>
              <w:rPr>
                <w:bCs/>
              </w:rPr>
            </w:pPr>
            <w:r w:rsidRPr="008114E8">
              <w:rPr>
                <w:rFonts w:eastAsia="Calibri"/>
                <w:bCs/>
              </w:rPr>
              <w:t>Технология приготовления рыбы фа</w:t>
            </w:r>
            <w:r>
              <w:rPr>
                <w:rFonts w:eastAsia="Calibri"/>
                <w:bCs/>
              </w:rPr>
              <w:t>ршированной порционно и из филе.</w:t>
            </w:r>
          </w:p>
        </w:tc>
        <w:tc>
          <w:tcPr>
            <w:tcW w:w="945" w:type="dxa"/>
            <w:vMerge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B4DD4" w:rsidRPr="004D5BBA" w:rsidTr="00AA7710">
        <w:trPr>
          <w:trHeight w:val="20"/>
        </w:trPr>
        <w:tc>
          <w:tcPr>
            <w:tcW w:w="2413" w:type="dxa"/>
            <w:vMerge/>
          </w:tcPr>
          <w:p w:rsidR="007B4DD4" w:rsidRPr="004D5BBA" w:rsidRDefault="007B4DD4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15" w:type="dxa"/>
          </w:tcPr>
          <w:p w:rsidR="007B4DD4" w:rsidRDefault="007B4DD4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847" w:type="dxa"/>
            <w:gridSpan w:val="5"/>
          </w:tcPr>
          <w:p w:rsidR="007B4DD4" w:rsidRPr="008114E8" w:rsidRDefault="007B4DD4" w:rsidP="007B4DD4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811106">
              <w:rPr>
                <w:rFonts w:eastAsia="Calibri"/>
                <w:b/>
                <w:bCs/>
              </w:rPr>
              <w:t>Знать:</w:t>
            </w:r>
            <w:r>
              <w:t xml:space="preserve"> </w:t>
            </w:r>
            <w:r w:rsidRPr="007B4DD4">
              <w:rPr>
                <w:rFonts w:eastAsia="Calibri"/>
                <w:bCs/>
              </w:rPr>
              <w:t>Ассортимент полуфабрикатов из рыбы, Правила оформления заказа на продукты со склада и приема продуктов со склада и от поставщиков, и методы определения их качества; Виды рыб и требования к их качеству для приготовления сложных блюд;</w:t>
            </w:r>
            <w:r>
              <w:t xml:space="preserve"> </w:t>
            </w:r>
            <w:r w:rsidRPr="007B4DD4">
              <w:rPr>
                <w:rFonts w:eastAsia="Calibri"/>
                <w:bCs/>
              </w:rPr>
              <w:t>Способы расчета количества необходимых дополнительных ингредиентов в зависимости от рыбы;</w:t>
            </w:r>
            <w:r>
              <w:rPr>
                <w:rFonts w:eastAsia="Calibri"/>
                <w:bCs/>
              </w:rPr>
              <w:t xml:space="preserve"> </w:t>
            </w:r>
            <w:r w:rsidRPr="007B4DD4">
              <w:rPr>
                <w:rFonts w:eastAsia="Calibri"/>
                <w:bCs/>
              </w:rPr>
              <w:t xml:space="preserve">Основные критерии оценки качества подготовленных полуфабрикатов из </w:t>
            </w:r>
            <w:r w:rsidR="00CB41F3">
              <w:rPr>
                <w:rFonts w:eastAsia="Calibri"/>
                <w:bCs/>
              </w:rPr>
              <w:t>рыбы,</w:t>
            </w:r>
            <w:r w:rsidR="00CB41F3" w:rsidRPr="007B4DD4">
              <w:rPr>
                <w:rFonts w:eastAsia="Calibri"/>
                <w:bCs/>
              </w:rPr>
              <w:t xml:space="preserve"> Методы</w:t>
            </w:r>
            <w:r w:rsidRPr="007B4DD4">
              <w:rPr>
                <w:rFonts w:eastAsia="Calibri"/>
                <w:bCs/>
              </w:rPr>
              <w:t xml:space="preserve"> обработки и подготовки рыбы </w:t>
            </w:r>
          </w:p>
        </w:tc>
        <w:tc>
          <w:tcPr>
            <w:tcW w:w="945" w:type="dxa"/>
            <w:shd w:val="clear" w:color="auto" w:fill="auto"/>
          </w:tcPr>
          <w:p w:rsidR="007B4DD4" w:rsidRPr="004D5BBA" w:rsidRDefault="007B4DD4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:rsidR="007B4DD4" w:rsidRPr="004D5BBA" w:rsidRDefault="007B4DD4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Лабораторные работы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не предусмотрено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4D5BBA">
              <w:rPr>
                <w:bCs/>
              </w:rPr>
              <w:t>Практические занятия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не предусмотрено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 w:val="restart"/>
          </w:tcPr>
          <w:p w:rsidR="00F833BC" w:rsidRDefault="00F833BC" w:rsidP="00F833BC">
            <w:pPr>
              <w:shd w:val="clear" w:color="auto" w:fill="FFFFFF"/>
              <w:jc w:val="center"/>
              <w:rPr>
                <w:rFonts w:eastAsia="Calibri"/>
                <w:b/>
                <w:bCs/>
              </w:rPr>
            </w:pPr>
            <w:r w:rsidRPr="008114E8">
              <w:rPr>
                <w:rFonts w:eastAsia="Calibri"/>
                <w:b/>
                <w:bCs/>
              </w:rPr>
              <w:t xml:space="preserve">Тема 2.3 Технологический процесс приготовления </w:t>
            </w:r>
            <w:r w:rsidR="006062EF">
              <w:rPr>
                <w:rFonts w:eastAsia="Calibri"/>
                <w:b/>
                <w:bCs/>
              </w:rPr>
              <w:t xml:space="preserve">полуфабрикатов </w:t>
            </w:r>
            <w:r w:rsidRPr="008114E8">
              <w:rPr>
                <w:rFonts w:eastAsia="Calibri"/>
                <w:b/>
                <w:bCs/>
              </w:rPr>
              <w:t>из рыбы с хрящевым скелетом</w:t>
            </w:r>
          </w:p>
          <w:p w:rsidR="00F833BC" w:rsidRPr="004D5BBA" w:rsidRDefault="00F833BC" w:rsidP="007B4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833BC" w:rsidRPr="009F5D34" w:rsidRDefault="00F833BC" w:rsidP="00F833BC">
            <w:pPr>
              <w:jc w:val="center"/>
              <w:rPr>
                <w:b/>
              </w:rPr>
            </w:pPr>
            <w:r w:rsidRPr="009F5D34">
              <w:rPr>
                <w:b/>
              </w:rPr>
              <w:t>12</w:t>
            </w:r>
          </w:p>
          <w:p w:rsidR="00F833BC" w:rsidRDefault="00F833BC" w:rsidP="00F833BC">
            <w:pPr>
              <w:jc w:val="center"/>
            </w:pPr>
          </w:p>
          <w:p w:rsidR="00F833BC" w:rsidRPr="004D5BBA" w:rsidRDefault="00F833BC" w:rsidP="00F833BC">
            <w:pPr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802" w:type="dxa"/>
            <w:gridSpan w:val="4"/>
          </w:tcPr>
          <w:p w:rsidR="00F833BC" w:rsidRPr="00313A7D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313A7D">
              <w:rPr>
                <w:rFonts w:eastAsia="Calibri"/>
                <w:bCs/>
              </w:rPr>
              <w:t>Технологический процесс механической обработки рыбы с хрящевым скелетом, приготовление полуфабрикатов.</w:t>
            </w:r>
          </w:p>
          <w:p w:rsidR="00F833BC" w:rsidRPr="00313A7D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313A7D">
              <w:rPr>
                <w:rFonts w:eastAsia="Calibri"/>
                <w:bCs/>
              </w:rPr>
              <w:t xml:space="preserve">Технология </w:t>
            </w:r>
            <w:r w:rsidR="00CB41F3" w:rsidRPr="00313A7D">
              <w:rPr>
                <w:rFonts w:eastAsia="Calibri"/>
                <w:bCs/>
              </w:rPr>
              <w:t>приготовления п</w:t>
            </w:r>
            <w:r w:rsidRPr="00313A7D">
              <w:rPr>
                <w:rFonts w:eastAsia="Calibri"/>
                <w:bCs/>
              </w:rPr>
              <w:t xml:space="preserve">/ф из осетровых пород рыб для варки, </w:t>
            </w:r>
            <w:r w:rsidR="00CB41F3" w:rsidRPr="00313A7D">
              <w:rPr>
                <w:rFonts w:eastAsia="Calibri"/>
                <w:bCs/>
              </w:rPr>
              <w:t>припускания</w:t>
            </w:r>
            <w:r w:rsidR="00CB41F3">
              <w:rPr>
                <w:rFonts w:eastAsia="Calibri"/>
                <w:bCs/>
              </w:rPr>
              <w:t>, жарки</w:t>
            </w:r>
            <w:r>
              <w:rPr>
                <w:rFonts w:eastAsia="Calibri"/>
                <w:bCs/>
              </w:rPr>
              <w:t xml:space="preserve"> основным способом, во фри</w:t>
            </w:r>
            <w:r w:rsidRPr="00313A7D">
              <w:rPr>
                <w:rFonts w:eastAsia="Calibri"/>
                <w:bCs/>
              </w:rPr>
              <w:t>тюре, на вертеле и на решетке</w:t>
            </w:r>
          </w:p>
          <w:p w:rsidR="00F833BC" w:rsidRPr="00313A7D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313A7D">
              <w:rPr>
                <w:rFonts w:eastAsia="Calibri"/>
                <w:bCs/>
              </w:rPr>
              <w:t>Технология приготовления п/ф из осетровых пород рыб для банкетных блюд.</w:t>
            </w:r>
          </w:p>
          <w:p w:rsidR="00F833BC" w:rsidRPr="00313A7D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313A7D">
              <w:rPr>
                <w:rFonts w:eastAsia="Calibri"/>
                <w:bCs/>
              </w:rPr>
              <w:t>Варианты подбора пряностей и приправ для приготовления п/ф из рыбы, способы минимизации отходов при приготовлении полуфабрикатов рыбы</w:t>
            </w:r>
          </w:p>
          <w:p w:rsidR="00F833BC" w:rsidRPr="00313A7D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313A7D">
              <w:rPr>
                <w:rFonts w:eastAsia="Calibri"/>
                <w:bCs/>
              </w:rPr>
              <w:t>Изучение правил охлаждения и замораживания п/ф из рыбы. Требования к безопасности хранения подготовленной рыбы в охлажденном и замороженном виде</w:t>
            </w:r>
          </w:p>
          <w:p w:rsidR="00F833BC" w:rsidRPr="004D5BBA" w:rsidRDefault="00F833BC" w:rsidP="00F833BC">
            <w:pPr>
              <w:shd w:val="clear" w:color="auto" w:fill="FFFFFF"/>
              <w:ind w:right="10"/>
              <w:jc w:val="both"/>
              <w:rPr>
                <w:bCs/>
              </w:rPr>
            </w:pPr>
            <w:r w:rsidRPr="00313A7D">
              <w:rPr>
                <w:rFonts w:eastAsia="Calibri"/>
                <w:bCs/>
              </w:rPr>
              <w:t>Ассортимент и технология приготовления рыбных п</w:t>
            </w:r>
            <w:r w:rsidR="00CB41F3">
              <w:rPr>
                <w:rFonts w:eastAsia="Calibri"/>
                <w:bCs/>
              </w:rPr>
              <w:t>/</w:t>
            </w:r>
            <w:r w:rsidRPr="00313A7D">
              <w:rPr>
                <w:rFonts w:eastAsia="Calibri"/>
                <w:bCs/>
              </w:rPr>
              <w:t>ф для иностранных блюд.</w:t>
            </w:r>
          </w:p>
        </w:tc>
        <w:tc>
          <w:tcPr>
            <w:tcW w:w="945" w:type="dxa"/>
            <w:vMerge/>
            <w:shd w:val="clear" w:color="auto" w:fill="auto"/>
          </w:tcPr>
          <w:p w:rsidR="00F833BC" w:rsidRPr="004D5BBA" w:rsidRDefault="00F833BC" w:rsidP="00F833BC">
            <w:pPr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B4DD4" w:rsidRPr="004D5BBA" w:rsidTr="00AA7710">
        <w:trPr>
          <w:trHeight w:val="20"/>
        </w:trPr>
        <w:tc>
          <w:tcPr>
            <w:tcW w:w="2413" w:type="dxa"/>
            <w:vMerge/>
          </w:tcPr>
          <w:p w:rsidR="007B4DD4" w:rsidRPr="004D5BBA" w:rsidRDefault="007B4DD4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60" w:type="dxa"/>
            <w:gridSpan w:val="2"/>
          </w:tcPr>
          <w:p w:rsidR="007B4DD4" w:rsidRDefault="007B4DD4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802" w:type="dxa"/>
            <w:gridSpan w:val="4"/>
          </w:tcPr>
          <w:p w:rsidR="007B4DD4" w:rsidRPr="00313A7D" w:rsidRDefault="007B4DD4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811106">
              <w:rPr>
                <w:rFonts w:eastAsia="Calibri"/>
                <w:b/>
                <w:bCs/>
              </w:rPr>
              <w:t>Знать:</w:t>
            </w:r>
            <w:r w:rsidRPr="007B4DD4">
              <w:rPr>
                <w:rFonts w:eastAsia="Calibri"/>
                <w:bCs/>
              </w:rPr>
              <w:t xml:space="preserve"> Ассортимент полуфабрикатов из рыбы, Правила оформления заказа на продукты со склада и приема продуктов со склада и от поставщиков, и методы определения их качества; Виды рыб и </w:t>
            </w:r>
            <w:r w:rsidR="00CB41F3" w:rsidRPr="007B4DD4">
              <w:rPr>
                <w:rFonts w:eastAsia="Calibri"/>
                <w:bCs/>
              </w:rPr>
              <w:t>требования</w:t>
            </w:r>
            <w:r w:rsidRPr="007B4DD4">
              <w:rPr>
                <w:rFonts w:eastAsia="Calibri"/>
                <w:bCs/>
              </w:rPr>
              <w:t xml:space="preserve"> к их качеству для приготовления сложных блюд</w:t>
            </w:r>
            <w:r w:rsidR="00811106">
              <w:rPr>
                <w:rFonts w:eastAsia="Calibri"/>
                <w:bCs/>
              </w:rPr>
              <w:t xml:space="preserve"> из рыбы</w:t>
            </w:r>
            <w:r w:rsidRPr="007B4DD4">
              <w:rPr>
                <w:rFonts w:eastAsia="Calibri"/>
                <w:bCs/>
              </w:rPr>
              <w:t>; Способы расчета количества необходи</w:t>
            </w:r>
            <w:r w:rsidR="00811106">
              <w:rPr>
                <w:rFonts w:eastAsia="Calibri"/>
                <w:bCs/>
              </w:rPr>
              <w:t>мых до</w:t>
            </w:r>
            <w:r w:rsidRPr="007B4DD4">
              <w:rPr>
                <w:rFonts w:eastAsia="Calibri"/>
                <w:bCs/>
              </w:rPr>
              <w:t>полнительных ингредиентов в зависимости от рыбы; Основные критерии оценки качества подго</w:t>
            </w:r>
            <w:r w:rsidR="00811106">
              <w:rPr>
                <w:rFonts w:eastAsia="Calibri"/>
                <w:bCs/>
              </w:rPr>
              <w:t>тов</w:t>
            </w:r>
            <w:r w:rsidRPr="007B4DD4">
              <w:rPr>
                <w:rFonts w:eastAsia="Calibri"/>
                <w:bCs/>
              </w:rPr>
              <w:t>ленных полуфабрикатов из рыбы,</w:t>
            </w:r>
            <w:r w:rsidR="00811106">
              <w:rPr>
                <w:rFonts w:eastAsia="Calibri"/>
                <w:bCs/>
              </w:rPr>
              <w:t xml:space="preserve"> </w:t>
            </w:r>
            <w:r w:rsidRPr="007B4DD4">
              <w:rPr>
                <w:rFonts w:eastAsia="Calibri"/>
                <w:bCs/>
              </w:rPr>
              <w:t>Методы обработки и подготовки рыбы</w:t>
            </w:r>
            <w:r w:rsidR="00811106">
              <w:rPr>
                <w:rFonts w:eastAsia="Calibri"/>
                <w:bCs/>
              </w:rPr>
              <w:t>.</w:t>
            </w:r>
          </w:p>
        </w:tc>
        <w:tc>
          <w:tcPr>
            <w:tcW w:w="945" w:type="dxa"/>
            <w:shd w:val="clear" w:color="auto" w:fill="auto"/>
          </w:tcPr>
          <w:p w:rsidR="007B4DD4" w:rsidRPr="004D5BBA" w:rsidRDefault="007B4DD4" w:rsidP="00F833BC">
            <w:pPr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:rsidR="007B4DD4" w:rsidRPr="004D5BBA" w:rsidRDefault="007B4DD4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  <w:p w:rsidR="00F833BC" w:rsidRPr="004C033D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4C033D">
              <w:rPr>
                <w:rFonts w:eastAsia="Calibri"/>
                <w:b/>
                <w:bCs/>
              </w:rPr>
              <w:t xml:space="preserve">Лабораторная работа №8 </w:t>
            </w:r>
            <w:r w:rsidRPr="004C033D">
              <w:rPr>
                <w:rFonts w:eastAsia="Calibri"/>
                <w:bCs/>
              </w:rPr>
              <w:t>Приготовление п/ф из рыбы для варки, припускания</w:t>
            </w:r>
          </w:p>
          <w:p w:rsidR="000E6F26" w:rsidRPr="000E6F26" w:rsidRDefault="000E6F26" w:rsidP="000E6F26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0E6F26">
              <w:rPr>
                <w:rFonts w:eastAsia="Calibri"/>
                <w:b/>
                <w:bCs/>
              </w:rPr>
              <w:t>Лабораторная работа №9.1</w:t>
            </w:r>
            <w:r w:rsidRPr="000E6F26">
              <w:rPr>
                <w:rFonts w:eastAsia="Calibri"/>
                <w:bCs/>
              </w:rPr>
              <w:t xml:space="preserve"> Приготовление п\ф из рыбы для жарки (первичная обработка)</w:t>
            </w:r>
          </w:p>
          <w:p w:rsidR="000E6F26" w:rsidRPr="000E6F26" w:rsidRDefault="000E6F26" w:rsidP="000E6F26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0E6F26">
              <w:rPr>
                <w:rFonts w:eastAsia="Calibri"/>
                <w:b/>
                <w:bCs/>
              </w:rPr>
              <w:lastRenderedPageBreak/>
              <w:t>Лабораторная работа №9.2</w:t>
            </w:r>
            <w:r w:rsidRPr="000E6F26">
              <w:rPr>
                <w:rFonts w:eastAsia="Calibri"/>
                <w:bCs/>
              </w:rPr>
              <w:t xml:space="preserve"> Приготовление п\ф из рыбы для жарки (пластование)</w:t>
            </w:r>
          </w:p>
          <w:p w:rsidR="000E6F26" w:rsidRPr="000E6F26" w:rsidRDefault="000E6F26" w:rsidP="000E6F26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0E6F26">
              <w:rPr>
                <w:rFonts w:eastAsia="Calibri"/>
                <w:b/>
                <w:bCs/>
              </w:rPr>
              <w:t>Лабораторная работа №10.1</w:t>
            </w:r>
            <w:r w:rsidRPr="000E6F26">
              <w:rPr>
                <w:rFonts w:eastAsia="Calibri"/>
                <w:bCs/>
              </w:rPr>
              <w:t xml:space="preserve"> Приготовление п\ф из рубленной массы рыбы, (первичная обработка)</w:t>
            </w:r>
          </w:p>
          <w:p w:rsidR="000E6F26" w:rsidRPr="000E6F26" w:rsidRDefault="000E6F26" w:rsidP="000E6F26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0E6F26">
              <w:rPr>
                <w:rFonts w:eastAsia="Calibri"/>
                <w:b/>
                <w:bCs/>
              </w:rPr>
              <w:t>Лабораторная работа №10.2</w:t>
            </w:r>
            <w:r w:rsidRPr="000E6F26">
              <w:rPr>
                <w:rFonts w:eastAsia="Calibri"/>
                <w:bCs/>
              </w:rPr>
              <w:t xml:space="preserve"> Приготовление п\ф из рубленной массы рыбы(пластование)</w:t>
            </w:r>
          </w:p>
          <w:p w:rsidR="000E6F26" w:rsidRPr="000E6F26" w:rsidRDefault="000E6F26" w:rsidP="000E6F26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0E6F26">
              <w:rPr>
                <w:rFonts w:eastAsia="Calibri"/>
                <w:b/>
                <w:bCs/>
              </w:rPr>
              <w:t xml:space="preserve">Лабораторная работа №11.1 </w:t>
            </w:r>
            <w:r w:rsidRPr="000E6F26">
              <w:rPr>
                <w:rFonts w:eastAsia="Calibri"/>
                <w:bCs/>
              </w:rPr>
              <w:t>Приготовление п\ф: рыба фаршированная (первичная обработка)</w:t>
            </w:r>
          </w:p>
          <w:p w:rsidR="00F833BC" w:rsidRDefault="000E6F26" w:rsidP="000E6F26">
            <w:pPr>
              <w:shd w:val="clear" w:color="auto" w:fill="FFFFFF"/>
              <w:ind w:right="10"/>
              <w:jc w:val="both"/>
              <w:rPr>
                <w:bCs/>
              </w:rPr>
            </w:pPr>
            <w:r w:rsidRPr="000E6F26">
              <w:rPr>
                <w:rFonts w:eastAsia="Calibri"/>
                <w:b/>
                <w:bCs/>
              </w:rPr>
              <w:t>Лабораторная работа №11.2</w:t>
            </w:r>
            <w:r w:rsidRPr="000E6F26">
              <w:rPr>
                <w:rFonts w:eastAsia="Calibri"/>
                <w:bCs/>
              </w:rPr>
              <w:t xml:space="preserve"> Приготовление п\ф: рыба фаршированная(пластование)</w:t>
            </w:r>
          </w:p>
        </w:tc>
        <w:tc>
          <w:tcPr>
            <w:tcW w:w="945" w:type="dxa"/>
            <w:shd w:val="clear" w:color="auto" w:fill="auto"/>
          </w:tcPr>
          <w:p w:rsidR="00F833BC" w:rsidRPr="009F5D34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5D34">
              <w:rPr>
                <w:b/>
                <w:bCs/>
              </w:rPr>
              <w:lastRenderedPageBreak/>
              <w:t>14</w:t>
            </w:r>
          </w:p>
          <w:p w:rsidR="00F833BC" w:rsidRPr="009F5D34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275" w:type="dxa"/>
            <w:vMerge w:val="restart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11106" w:rsidRPr="004D5BBA" w:rsidTr="00AA7710">
        <w:trPr>
          <w:trHeight w:val="20"/>
        </w:trPr>
        <w:tc>
          <w:tcPr>
            <w:tcW w:w="2413" w:type="dxa"/>
            <w:vMerge/>
          </w:tcPr>
          <w:p w:rsidR="00811106" w:rsidRPr="004D5BBA" w:rsidRDefault="00811106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811106" w:rsidRPr="00811106" w:rsidRDefault="00811106" w:rsidP="00811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811106">
              <w:rPr>
                <w:b/>
                <w:bCs/>
              </w:rPr>
              <w:t>Уметь:</w:t>
            </w:r>
            <w:r>
              <w:t xml:space="preserve"> </w:t>
            </w:r>
            <w:r w:rsidRPr="00811106">
              <w:rPr>
                <w:bCs/>
              </w:rPr>
              <w:t>Органолептически оценивать качество продукт</w:t>
            </w:r>
            <w:r>
              <w:rPr>
                <w:bCs/>
              </w:rPr>
              <w:t>ов и готовых полуфабрикатов из рыбы</w:t>
            </w:r>
            <w:r w:rsidRPr="00811106">
              <w:rPr>
                <w:bCs/>
              </w:rPr>
              <w:t>; Принимать решения по организации процессов подготовки и приготовления полуфабрикатов из рыбы; Проводить расчеты по формулам</w:t>
            </w:r>
            <w:r>
              <w:rPr>
                <w:bCs/>
              </w:rPr>
              <w:t>.</w:t>
            </w:r>
          </w:p>
        </w:tc>
        <w:tc>
          <w:tcPr>
            <w:tcW w:w="945" w:type="dxa"/>
            <w:shd w:val="clear" w:color="auto" w:fill="auto"/>
          </w:tcPr>
          <w:p w:rsidR="00811106" w:rsidRPr="009F5D34" w:rsidRDefault="00811106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811106" w:rsidRPr="004D5BBA" w:rsidRDefault="00811106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F833BC" w:rsidRDefault="00F833BC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 w:rsidRPr="004C033D">
              <w:rPr>
                <w:rFonts w:eastAsia="Calibri"/>
                <w:b/>
                <w:bCs/>
              </w:rPr>
              <w:t xml:space="preserve">Практическая работа № 8   </w:t>
            </w:r>
            <w:r w:rsidRPr="004C033D">
              <w:rPr>
                <w:rFonts w:eastAsia="Calibri"/>
                <w:bCs/>
              </w:rPr>
              <w:t>Расчет массы рыбы для изготовления п/ф. Расчет основных и дополнительных ингредиентов</w:t>
            </w:r>
            <w:r>
              <w:rPr>
                <w:rFonts w:eastAsia="Calibri"/>
                <w:bCs/>
              </w:rPr>
              <w:t>.</w:t>
            </w:r>
          </w:p>
          <w:p w:rsidR="00F833BC" w:rsidRDefault="00F833BC" w:rsidP="00F833BC">
            <w:pPr>
              <w:shd w:val="clear" w:color="auto" w:fill="FFFFFF"/>
              <w:ind w:right="10"/>
              <w:jc w:val="both"/>
              <w:rPr>
                <w:bCs/>
              </w:rPr>
            </w:pPr>
            <w:r w:rsidRPr="004C033D">
              <w:rPr>
                <w:rFonts w:eastAsia="Calibri"/>
                <w:b/>
                <w:bCs/>
              </w:rPr>
              <w:t xml:space="preserve">Практическая работа № 9 </w:t>
            </w:r>
            <w:r w:rsidRPr="00AA7710">
              <w:rPr>
                <w:rFonts w:eastAsia="Calibri"/>
                <w:bCs/>
                <w:i/>
              </w:rPr>
              <w:t>Изучение устройства, ПЭ и ТБ при работе с рыбоочистителем, фаршемешалкой.</w:t>
            </w:r>
          </w:p>
        </w:tc>
        <w:tc>
          <w:tcPr>
            <w:tcW w:w="945" w:type="dxa"/>
            <w:shd w:val="clear" w:color="auto" w:fill="auto"/>
          </w:tcPr>
          <w:p w:rsidR="00F833BC" w:rsidRPr="009F5D34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F5D34">
              <w:rPr>
                <w:b/>
                <w:bCs/>
              </w:rPr>
              <w:t>4</w:t>
            </w:r>
          </w:p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AA7710" w:rsidRPr="009F5D34" w:rsidRDefault="00AA771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(2+</w:t>
            </w:r>
            <w:r>
              <w:rPr>
                <w:b/>
                <w:bCs/>
                <w:i/>
              </w:rPr>
              <w:t>2</w:t>
            </w:r>
            <w:r>
              <w:rPr>
                <w:bCs/>
              </w:rPr>
              <w:t>)</w:t>
            </w:r>
          </w:p>
          <w:p w:rsidR="00F833BC" w:rsidRPr="009F5D34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vMerge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13575" w:type="dxa"/>
            <w:gridSpan w:val="7"/>
          </w:tcPr>
          <w:p w:rsidR="00F833BC" w:rsidRPr="004D5BBA" w:rsidRDefault="00F833BC" w:rsidP="00F833BC">
            <w:pPr>
              <w:jc w:val="center"/>
              <w:rPr>
                <w:bCs/>
              </w:rPr>
            </w:pPr>
            <w:r>
              <w:rPr>
                <w:b/>
              </w:rPr>
              <w:t xml:space="preserve">Тема 3. </w:t>
            </w:r>
            <w:r w:rsidRPr="00D96BEF">
              <w:rPr>
                <w:b/>
              </w:rPr>
              <w:t>Организация и технология приготовления п/ф из птицы для сложной кулинарной продукции</w:t>
            </w:r>
          </w:p>
        </w:tc>
        <w:tc>
          <w:tcPr>
            <w:tcW w:w="945" w:type="dxa"/>
            <w:shd w:val="clear" w:color="auto" w:fill="auto"/>
          </w:tcPr>
          <w:p w:rsidR="00F833BC" w:rsidRPr="001F19F4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F19F4">
              <w:rPr>
                <w:b/>
                <w:bCs/>
              </w:rPr>
              <w:t>40</w:t>
            </w: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 w:val="restart"/>
          </w:tcPr>
          <w:p w:rsidR="00F833BC" w:rsidRDefault="00F833BC" w:rsidP="00F833BC">
            <w:pPr>
              <w:spacing w:line="220" w:lineRule="exact"/>
              <w:jc w:val="center"/>
              <w:rPr>
                <w:b/>
              </w:rPr>
            </w:pPr>
            <w:r w:rsidRPr="004B5C6B">
              <w:rPr>
                <w:b/>
                <w:sz w:val="20"/>
              </w:rPr>
              <w:t>Те</w:t>
            </w:r>
            <w:r w:rsidRPr="00D96BEF">
              <w:rPr>
                <w:b/>
              </w:rPr>
              <w:t>ма 3.1 Организация работы производственного помещения по обработке домашней птицы и приготовлению полуфабрикатов.</w:t>
            </w:r>
          </w:p>
        </w:tc>
        <w:tc>
          <w:tcPr>
            <w:tcW w:w="11162" w:type="dxa"/>
            <w:gridSpan w:val="6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833BC" w:rsidRPr="009F5D34" w:rsidRDefault="00F833BC" w:rsidP="00F833BC">
            <w:pPr>
              <w:jc w:val="center"/>
              <w:rPr>
                <w:b/>
              </w:rPr>
            </w:pPr>
            <w:r w:rsidRPr="009F5D34">
              <w:rPr>
                <w:b/>
              </w:rPr>
              <w:t>6</w:t>
            </w:r>
          </w:p>
          <w:p w:rsidR="00F833BC" w:rsidRPr="004D5BBA" w:rsidRDefault="00F833BC" w:rsidP="009C3A58">
            <w:pPr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375" w:type="dxa"/>
            <w:gridSpan w:val="4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787" w:type="dxa"/>
            <w:gridSpan w:val="2"/>
          </w:tcPr>
          <w:p w:rsidR="00F833BC" w:rsidRDefault="00F833BC" w:rsidP="00F833BC">
            <w:pPr>
              <w:ind w:right="-163"/>
            </w:pPr>
            <w:r w:rsidRPr="000B62CD">
              <w:t>Организация работы производственного помещения по обработке домашней птицы и приготовлению полуфабрикатов из нее.</w:t>
            </w:r>
            <w:r>
              <w:t xml:space="preserve"> Технологические линии, организуемые для массового приготовления п/ф из птицы. Ассортимент п/ф из птицы, выпускаемых промышленностью. </w:t>
            </w:r>
          </w:p>
          <w:p w:rsidR="00F833BC" w:rsidRPr="004D5BBA" w:rsidRDefault="00F833BC" w:rsidP="00F833BC">
            <w:pPr>
              <w:ind w:right="-163"/>
              <w:rPr>
                <w:bCs/>
              </w:rPr>
            </w:pPr>
            <w:r>
              <w:t>Технологическое оборудование, инструмент, инвентарь, используемые для обработки домашней птицы.</w:t>
            </w:r>
          </w:p>
        </w:tc>
        <w:tc>
          <w:tcPr>
            <w:tcW w:w="945" w:type="dxa"/>
            <w:vMerge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не предусмотрено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  <w:sz w:val="22"/>
              </w:rPr>
              <w:t>не предусмотрено</w:t>
            </w: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 w:val="restart"/>
          </w:tcPr>
          <w:p w:rsidR="00F833BC" w:rsidRDefault="00F833BC" w:rsidP="00F833BC">
            <w:pPr>
              <w:jc w:val="center"/>
              <w:rPr>
                <w:b/>
              </w:rPr>
            </w:pPr>
            <w:r w:rsidRPr="000B62CD">
              <w:rPr>
                <w:b/>
              </w:rPr>
              <w:t>Тема</w:t>
            </w:r>
            <w:r>
              <w:rPr>
                <w:b/>
              </w:rPr>
              <w:t xml:space="preserve"> 3.2 Технология приготовления полуфабрикатов</w:t>
            </w:r>
            <w:r w:rsidRPr="000B62CD">
              <w:rPr>
                <w:b/>
              </w:rPr>
              <w:t xml:space="preserve"> из сельскохозяйственной птицы.</w:t>
            </w: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F833BC" w:rsidRPr="009F5D34" w:rsidRDefault="001F742E" w:rsidP="00F833BC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75" w:type="dxa"/>
            <w:gridSpan w:val="4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787" w:type="dxa"/>
            <w:gridSpan w:val="2"/>
          </w:tcPr>
          <w:p w:rsidR="00F833BC" w:rsidRDefault="00F833BC" w:rsidP="00F833BC">
            <w:pPr>
              <w:ind w:right="-163"/>
            </w:pPr>
            <w:r w:rsidRPr="000B62CD">
              <w:t xml:space="preserve">Первичная обработка домашней птицы, заправка </w:t>
            </w:r>
            <w:r w:rsidR="00CB41F3" w:rsidRPr="000B62CD">
              <w:t>птицы. Технология</w:t>
            </w:r>
            <w:r w:rsidRPr="000B62CD">
              <w:t xml:space="preserve"> приготовления п/ф из птицы целыми тушками.</w:t>
            </w:r>
          </w:p>
          <w:p w:rsidR="00F833BC" w:rsidRDefault="00F833BC" w:rsidP="00F833BC">
            <w:pPr>
              <w:ind w:right="-163"/>
            </w:pPr>
            <w:r w:rsidRPr="000B62CD">
              <w:t>Ассортимент и технология приготовления порционных полуфабрикатов из птицы.</w:t>
            </w:r>
          </w:p>
          <w:p w:rsidR="00F833BC" w:rsidRDefault="00F833BC" w:rsidP="00F833BC">
            <w:pPr>
              <w:ind w:right="-163"/>
            </w:pPr>
            <w:r w:rsidRPr="000B62CD">
              <w:t>Ассортимент и технология приготовления мелкокусковых полуфабрикатов птицы.</w:t>
            </w:r>
          </w:p>
          <w:p w:rsidR="00F833BC" w:rsidRDefault="00F833BC" w:rsidP="00F833BC">
            <w:pPr>
              <w:ind w:right="-163"/>
            </w:pPr>
            <w:r w:rsidRPr="000B62CD">
              <w:t>Ассортимент и технология приготовления п/ф из рубленной массы птицы.</w:t>
            </w:r>
          </w:p>
          <w:p w:rsidR="00F833BC" w:rsidRDefault="00F833BC" w:rsidP="00F833BC">
            <w:pPr>
              <w:ind w:right="-163"/>
            </w:pPr>
            <w:r>
              <w:t xml:space="preserve">Ассортимент и технология </w:t>
            </w:r>
            <w:r w:rsidR="00CB41F3">
              <w:t>приготовления п</w:t>
            </w:r>
            <w:r>
              <w:t xml:space="preserve">/ф: </w:t>
            </w:r>
            <w:r w:rsidR="00CB41F3">
              <w:t>«Птица</w:t>
            </w:r>
            <w:r>
              <w:t xml:space="preserve"> фаршированная»</w:t>
            </w:r>
          </w:p>
          <w:p w:rsidR="00F833BC" w:rsidRDefault="00F833BC" w:rsidP="00F833BC">
            <w:pPr>
              <w:ind w:right="-163"/>
            </w:pPr>
            <w:r>
              <w:t>Технологический процесс первичной обработки субпродуктов птицы. Приготовление полуфабрикатов. Оценка качества.</w:t>
            </w:r>
          </w:p>
          <w:p w:rsidR="00F833BC" w:rsidRDefault="00F833BC" w:rsidP="00F833BC">
            <w:pPr>
              <w:ind w:right="-163"/>
              <w:rPr>
                <w:bCs/>
              </w:rPr>
            </w:pPr>
            <w:r w:rsidRPr="000B62CD">
              <w:t>Технология приготовления п/ф из пернатой дичи и кролика.</w:t>
            </w:r>
          </w:p>
        </w:tc>
        <w:tc>
          <w:tcPr>
            <w:tcW w:w="945" w:type="dxa"/>
            <w:vMerge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F3D12" w:rsidRPr="004D5BBA" w:rsidTr="00AA7710">
        <w:trPr>
          <w:trHeight w:val="20"/>
        </w:trPr>
        <w:tc>
          <w:tcPr>
            <w:tcW w:w="2413" w:type="dxa"/>
            <w:vMerge/>
          </w:tcPr>
          <w:p w:rsidR="009F3D12" w:rsidRPr="004D5BBA" w:rsidRDefault="009F3D12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75" w:type="dxa"/>
            <w:gridSpan w:val="4"/>
          </w:tcPr>
          <w:p w:rsidR="009F3D12" w:rsidRDefault="009F3D12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0787" w:type="dxa"/>
            <w:gridSpan w:val="2"/>
          </w:tcPr>
          <w:p w:rsidR="009F3D12" w:rsidRPr="009F3D12" w:rsidRDefault="009F3D12" w:rsidP="00F833BC">
            <w:pPr>
              <w:ind w:right="-163"/>
            </w:pPr>
            <w:r w:rsidRPr="009F3D12">
              <w:rPr>
                <w:b/>
              </w:rPr>
              <w:t>Знать:</w:t>
            </w:r>
            <w:r>
              <w:rPr>
                <w:b/>
              </w:rPr>
              <w:t xml:space="preserve"> </w:t>
            </w:r>
            <w:r w:rsidRPr="009F3D12">
              <w:t xml:space="preserve">Ассортимент полуфабрикатов из </w:t>
            </w:r>
            <w:r>
              <w:t>сельскохозяйствен</w:t>
            </w:r>
            <w:r w:rsidRPr="009F3D12">
              <w:t>ной птицы</w:t>
            </w:r>
            <w:r>
              <w:t>, требования к качеству полуфабрикатов из сельскохозяйствен</w:t>
            </w:r>
            <w:r w:rsidRPr="009F3D12">
              <w:t>ной птицы</w:t>
            </w:r>
            <w:r>
              <w:t>, методы обработки полуфабрикатов из сельскохозяйствен</w:t>
            </w:r>
            <w:r w:rsidRPr="009F3D12">
              <w:t>ной птицы</w:t>
            </w:r>
            <w:r>
              <w:t>, в</w:t>
            </w:r>
            <w:r w:rsidRPr="009F3D12">
              <w:t xml:space="preserve">арианты подбора пряностей и приправ при приготовлении полуфабрикатов из </w:t>
            </w:r>
            <w:r>
              <w:t>сельскохозяйствен</w:t>
            </w:r>
            <w:r w:rsidRPr="009F3D12">
              <w:t>ной птицы</w:t>
            </w:r>
            <w:r>
              <w:t>, п</w:t>
            </w:r>
            <w:r w:rsidRPr="009F3D12">
              <w:t>равила охлаждения и замораживания подготовленных</w:t>
            </w:r>
            <w:r>
              <w:t xml:space="preserve"> </w:t>
            </w:r>
            <w:r w:rsidRPr="009F3D12">
              <w:t xml:space="preserve">из </w:t>
            </w:r>
            <w:r>
              <w:t>сельскохозяйствен</w:t>
            </w:r>
            <w:r w:rsidRPr="009F3D12">
              <w:t>ной пти</w:t>
            </w:r>
            <w:r w:rsidRPr="009F3D12">
              <w:lastRenderedPageBreak/>
              <w:t>цы</w:t>
            </w:r>
            <w:r>
              <w:t>, т</w:t>
            </w:r>
            <w:r w:rsidRPr="009F3D12">
              <w:t>ребования к безопасности хранения полуфабрикатов из</w:t>
            </w:r>
            <w:r>
              <w:t xml:space="preserve"> сельскохозяйствен</w:t>
            </w:r>
            <w:r w:rsidRPr="009F3D12">
              <w:t>ной птицы</w:t>
            </w:r>
            <w:r>
              <w:t>.</w:t>
            </w:r>
          </w:p>
        </w:tc>
        <w:tc>
          <w:tcPr>
            <w:tcW w:w="945" w:type="dxa"/>
            <w:shd w:val="clear" w:color="auto" w:fill="auto"/>
          </w:tcPr>
          <w:p w:rsidR="009F3D12" w:rsidRPr="004D5BBA" w:rsidRDefault="009F3D12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auto"/>
          </w:tcPr>
          <w:p w:rsidR="009F3D12" w:rsidRPr="004D5BBA" w:rsidRDefault="009F3D12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Лабораторные работы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 xml:space="preserve">Лабораторная работа№12 </w:t>
            </w:r>
            <w:r w:rsidRPr="00910401">
              <w:t>Первичная обработка домашней птицы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 xml:space="preserve">Лабораторная работа№13.1 </w:t>
            </w:r>
            <w:r w:rsidRPr="00910401">
              <w:t>Приготовление натуральных п\ф (целыми тушками). Заправка птицы. (первичная обработка)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 xml:space="preserve">Лабораторная работа№13.2 </w:t>
            </w:r>
            <w:r w:rsidRPr="00910401">
              <w:t>Приготовление натуральных п\ф (целыми тушками). Заправка птицы. (приготовление)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>Лабораторная работа№14.1</w:t>
            </w:r>
            <w:r w:rsidRPr="00910401">
              <w:t xml:space="preserve"> приготовление натуральных п\ф (порционные) (первичная обработка)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>Лабораторная работа№14.2</w:t>
            </w:r>
            <w:r w:rsidRPr="00910401">
              <w:t xml:space="preserve"> приготовление натуральных п\ф (порционные) (приготовление)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>Лабораторная работа№15.1</w:t>
            </w:r>
            <w:r>
              <w:rPr>
                <w:b/>
              </w:rPr>
              <w:t xml:space="preserve"> </w:t>
            </w:r>
            <w:r w:rsidRPr="00910401">
              <w:t>Приготовление мелкокусковых п\ф из птицы (первичная обработка)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>Лабораторная работа№15.2</w:t>
            </w:r>
            <w:r>
              <w:rPr>
                <w:b/>
              </w:rPr>
              <w:t xml:space="preserve"> </w:t>
            </w:r>
            <w:r w:rsidRPr="00910401">
              <w:t>Приготовление мелкокусковых п\ф из птицы (приготовление)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>Лабораторная работа №16.1</w:t>
            </w:r>
            <w:r w:rsidRPr="00910401">
              <w:t xml:space="preserve"> Приготовление п/ф из рубленой массы птицы (первичная обработка)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>Лабораторная работа №16.2</w:t>
            </w:r>
            <w:r w:rsidRPr="00910401">
              <w:t xml:space="preserve"> Приготовление п/ф из рубленой массы птицы (приготовление)</w:t>
            </w:r>
          </w:p>
          <w:p w:rsidR="00910401" w:rsidRPr="00910401" w:rsidRDefault="00910401" w:rsidP="00910401">
            <w:pPr>
              <w:ind w:right="-163"/>
            </w:pPr>
            <w:r w:rsidRPr="00910401">
              <w:rPr>
                <w:b/>
              </w:rPr>
              <w:t>Лабораторная работа №17.1</w:t>
            </w:r>
            <w:r w:rsidRPr="00910401">
              <w:t xml:space="preserve"> Приготовление п/ф птица фаршированная и п/ф из субпродуктов птицы (первичная обработка)</w:t>
            </w:r>
          </w:p>
          <w:p w:rsidR="00F833BC" w:rsidRDefault="00910401" w:rsidP="00910401">
            <w:pPr>
              <w:ind w:right="-163"/>
              <w:rPr>
                <w:bCs/>
              </w:rPr>
            </w:pPr>
            <w:r w:rsidRPr="00910401">
              <w:rPr>
                <w:b/>
              </w:rPr>
              <w:t>Лабораторная работа №17.2</w:t>
            </w:r>
            <w:r w:rsidRPr="00910401">
              <w:t xml:space="preserve"> Приготовление п/ф птица фаршированная и п/ф из субпродуктов птицы (приготовление)</w:t>
            </w:r>
            <w:r w:rsidR="00F833BC" w:rsidRPr="00910401">
              <w:t>.</w:t>
            </w:r>
          </w:p>
        </w:tc>
        <w:tc>
          <w:tcPr>
            <w:tcW w:w="945" w:type="dxa"/>
            <w:shd w:val="clear" w:color="auto" w:fill="auto"/>
          </w:tcPr>
          <w:p w:rsidR="00F833BC" w:rsidRPr="006A10BF" w:rsidRDefault="001F742E" w:rsidP="00F833BC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F833BC" w:rsidRPr="004D5BBA" w:rsidRDefault="00F833BC" w:rsidP="009C3A58">
            <w:pPr>
              <w:jc w:val="center"/>
              <w:rPr>
                <w:bCs/>
                <w:i/>
              </w:rPr>
            </w:pP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4D5BBA" w:rsidTr="00AA7710">
        <w:trPr>
          <w:trHeight w:val="20"/>
        </w:trPr>
        <w:tc>
          <w:tcPr>
            <w:tcW w:w="2413" w:type="dxa"/>
            <w:vMerge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F833BC" w:rsidRDefault="00F833BC" w:rsidP="00F833BC">
            <w:pPr>
              <w:ind w:right="-163"/>
              <w:rPr>
                <w:bCs/>
              </w:rPr>
            </w:pPr>
            <w:r w:rsidRPr="000B62CD">
              <w:rPr>
                <w:b/>
              </w:rPr>
              <w:t xml:space="preserve">Практическая работа № 10 </w:t>
            </w:r>
            <w:r w:rsidRPr="00AA7710">
              <w:rPr>
                <w:i/>
              </w:rPr>
              <w:t>Расчет массы домашней птицы для приготовления п/ф. Способы расчета дополнительных ингредиентов в зависимости от массы птицы</w:t>
            </w:r>
          </w:p>
        </w:tc>
        <w:tc>
          <w:tcPr>
            <w:tcW w:w="945" w:type="dxa"/>
            <w:shd w:val="clear" w:color="auto" w:fill="auto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A10BF">
              <w:rPr>
                <w:b/>
                <w:bCs/>
              </w:rPr>
              <w:t>2</w:t>
            </w:r>
          </w:p>
          <w:p w:rsidR="00AA7710" w:rsidRDefault="00AA771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A7710" w:rsidRPr="006A10BF" w:rsidRDefault="00AA771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Cs/>
              </w:rPr>
              <w:t>(0+</w:t>
            </w:r>
            <w:r>
              <w:rPr>
                <w:b/>
                <w:bCs/>
                <w:i/>
              </w:rPr>
              <w:t>2</w:t>
            </w:r>
            <w:r>
              <w:rPr>
                <w:bCs/>
              </w:rPr>
              <w:t>)</w:t>
            </w:r>
          </w:p>
        </w:tc>
        <w:tc>
          <w:tcPr>
            <w:tcW w:w="1275" w:type="dxa"/>
            <w:shd w:val="clear" w:color="auto" w:fill="C0C0C0"/>
          </w:tcPr>
          <w:p w:rsidR="00F833BC" w:rsidRPr="004D5BBA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F3D12" w:rsidRPr="004D5BBA" w:rsidTr="00AA7710">
        <w:trPr>
          <w:trHeight w:val="20"/>
        </w:trPr>
        <w:tc>
          <w:tcPr>
            <w:tcW w:w="2413" w:type="dxa"/>
          </w:tcPr>
          <w:p w:rsidR="009F3D12" w:rsidRPr="004D5BBA" w:rsidRDefault="009F3D12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9F3D12" w:rsidRPr="009F3D12" w:rsidRDefault="009F3D12" w:rsidP="0073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>Уметь:</w:t>
            </w:r>
            <w:r w:rsidR="007305DC">
              <w:t xml:space="preserve"> </w:t>
            </w:r>
            <w:r w:rsidR="007305DC">
              <w:rPr>
                <w:bCs/>
              </w:rPr>
              <w:t>о</w:t>
            </w:r>
            <w:r w:rsidR="007305DC" w:rsidRPr="007305DC">
              <w:rPr>
                <w:bCs/>
              </w:rPr>
              <w:t xml:space="preserve">рганолептически оценивать качество продуктов и готовых полуфабрикатов из </w:t>
            </w:r>
            <w:r w:rsidR="007305DC">
              <w:t>сельскохозяйствен</w:t>
            </w:r>
            <w:r w:rsidR="007305DC" w:rsidRPr="009F3D12">
              <w:t>ной птицы</w:t>
            </w:r>
            <w:r w:rsidR="007305DC">
              <w:t xml:space="preserve">, </w:t>
            </w:r>
            <w:r w:rsidR="007305DC">
              <w:rPr>
                <w:bCs/>
              </w:rPr>
              <w:t>п</w:t>
            </w:r>
            <w:r w:rsidR="007305DC" w:rsidRPr="007305DC">
              <w:rPr>
                <w:bCs/>
              </w:rPr>
              <w:t xml:space="preserve">ринимать решения по организации процессов подготовки и приготовления полуфабрикатов из </w:t>
            </w:r>
            <w:r w:rsidR="007305DC">
              <w:t>сельскохозяйствен</w:t>
            </w:r>
            <w:r w:rsidR="007305DC" w:rsidRPr="009F3D12">
              <w:t>ной птицы</w:t>
            </w:r>
            <w:r w:rsidR="007305DC">
              <w:t>,</w:t>
            </w:r>
            <w:r w:rsidR="007305DC">
              <w:rPr>
                <w:bCs/>
              </w:rPr>
              <w:t xml:space="preserve"> п</w:t>
            </w:r>
            <w:r w:rsidR="007305DC" w:rsidRPr="007305DC">
              <w:rPr>
                <w:bCs/>
              </w:rPr>
              <w:t>роводить расчеты по формулам</w:t>
            </w:r>
            <w:r w:rsidR="007305DC">
              <w:rPr>
                <w:bCs/>
              </w:rPr>
              <w:t>; в</w:t>
            </w:r>
            <w:r w:rsidR="007305DC" w:rsidRPr="007305DC">
              <w:rPr>
                <w:bCs/>
              </w:rPr>
              <w:t xml:space="preserve">ыбирать различные способы и приемы подготовки </w:t>
            </w:r>
            <w:r w:rsidR="007305DC" w:rsidRPr="009F3D12">
              <w:t xml:space="preserve">полуфабрикатов из </w:t>
            </w:r>
            <w:r w:rsidR="007305DC">
              <w:t>сельскохозяйствен</w:t>
            </w:r>
            <w:r w:rsidR="007305DC" w:rsidRPr="009F3D12">
              <w:t>ной птицы</w:t>
            </w:r>
            <w:r w:rsidR="007305DC">
              <w:t>;</w:t>
            </w:r>
            <w:r w:rsidR="007305DC">
              <w:rPr>
                <w:bCs/>
              </w:rPr>
              <w:t xml:space="preserve"> о</w:t>
            </w:r>
            <w:r w:rsidR="007305DC" w:rsidRPr="007305DC">
              <w:rPr>
                <w:bCs/>
              </w:rPr>
              <w:t xml:space="preserve">беспечивать безопасность при охлаждении, замораживании и размораживании при хранении </w:t>
            </w:r>
            <w:r w:rsidR="007305DC" w:rsidRPr="009F3D12">
              <w:t xml:space="preserve">полуфабрикатов из </w:t>
            </w:r>
            <w:r w:rsidR="007305DC">
              <w:t>сельскохозяйствен</w:t>
            </w:r>
            <w:r w:rsidR="007305DC" w:rsidRPr="009F3D12">
              <w:t>ной птицы</w:t>
            </w:r>
            <w:r w:rsidR="007305DC">
              <w:t>.</w:t>
            </w:r>
          </w:p>
        </w:tc>
        <w:tc>
          <w:tcPr>
            <w:tcW w:w="945" w:type="dxa"/>
            <w:shd w:val="clear" w:color="auto" w:fill="auto"/>
          </w:tcPr>
          <w:p w:rsidR="009F3D12" w:rsidRPr="006A10BF" w:rsidRDefault="009F3D12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C0C0C0"/>
          </w:tcPr>
          <w:p w:rsidR="009F3D12" w:rsidRPr="004D5BBA" w:rsidRDefault="009F3D12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1F742E" w:rsidRPr="004D5BBA" w:rsidTr="00AA7710">
        <w:trPr>
          <w:trHeight w:val="20"/>
        </w:trPr>
        <w:tc>
          <w:tcPr>
            <w:tcW w:w="2413" w:type="dxa"/>
          </w:tcPr>
          <w:p w:rsidR="001F742E" w:rsidRPr="004D5BBA" w:rsidRDefault="001F742E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1162" w:type="dxa"/>
            <w:gridSpan w:val="6"/>
          </w:tcPr>
          <w:p w:rsidR="001F742E" w:rsidRDefault="001F742E" w:rsidP="0073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1F742E">
              <w:rPr>
                <w:b/>
                <w:bCs/>
              </w:rPr>
              <w:t>Дифференцированный зачет</w:t>
            </w:r>
          </w:p>
        </w:tc>
        <w:tc>
          <w:tcPr>
            <w:tcW w:w="945" w:type="dxa"/>
            <w:shd w:val="clear" w:color="auto" w:fill="auto"/>
          </w:tcPr>
          <w:p w:rsidR="001F742E" w:rsidRPr="006A10BF" w:rsidRDefault="001F742E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75" w:type="dxa"/>
            <w:shd w:val="clear" w:color="auto" w:fill="C0C0C0"/>
          </w:tcPr>
          <w:p w:rsidR="001F742E" w:rsidRPr="004D5BBA" w:rsidRDefault="001F742E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92B13" w:rsidRPr="004D5BBA" w:rsidTr="00AA7710">
        <w:trPr>
          <w:trHeight w:val="20"/>
        </w:trPr>
        <w:tc>
          <w:tcPr>
            <w:tcW w:w="13575" w:type="dxa"/>
            <w:gridSpan w:val="7"/>
          </w:tcPr>
          <w:p w:rsidR="00692B13" w:rsidRPr="004F7560" w:rsidRDefault="00692B13" w:rsidP="00F833BC">
            <w:pPr>
              <w:jc w:val="center"/>
              <w:rPr>
                <w:rFonts w:eastAsia="Calibri"/>
                <w:b/>
                <w:bCs/>
              </w:rPr>
            </w:pPr>
            <w:r w:rsidRPr="004F7560">
              <w:rPr>
                <w:rFonts w:eastAsia="Calibri"/>
                <w:b/>
                <w:bCs/>
              </w:rPr>
              <w:t>Самостоятельная работа при изучении раздела ПМ 1.</w:t>
            </w:r>
          </w:p>
        </w:tc>
        <w:tc>
          <w:tcPr>
            <w:tcW w:w="945" w:type="dxa"/>
            <w:vMerge w:val="restart"/>
            <w:shd w:val="clear" w:color="auto" w:fill="auto"/>
          </w:tcPr>
          <w:p w:rsidR="00692B13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  <w:p w:rsidR="00AA7710" w:rsidRDefault="00AA771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A7710" w:rsidRDefault="00AA771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AA7710" w:rsidRPr="006A10BF" w:rsidRDefault="00AA771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t>(70+</w:t>
            </w:r>
            <w:r>
              <w:rPr>
                <w:b/>
                <w:i/>
              </w:rPr>
              <w:t>4</w:t>
            </w:r>
            <w:r>
              <w:t>)</w:t>
            </w:r>
          </w:p>
        </w:tc>
        <w:tc>
          <w:tcPr>
            <w:tcW w:w="1275" w:type="dxa"/>
            <w:shd w:val="clear" w:color="auto" w:fill="C0C0C0"/>
          </w:tcPr>
          <w:p w:rsidR="00692B13" w:rsidRPr="004D5BBA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92B13" w:rsidRPr="004D5BBA" w:rsidTr="00AA7710">
        <w:trPr>
          <w:trHeight w:val="20"/>
        </w:trPr>
        <w:tc>
          <w:tcPr>
            <w:tcW w:w="13575" w:type="dxa"/>
            <w:gridSpan w:val="7"/>
          </w:tcPr>
          <w:p w:rsidR="00692B13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C95F83">
              <w:rPr>
                <w:rFonts w:eastAsia="Calibri"/>
                <w:bCs/>
              </w:rPr>
              <w:t>Подготовить сообщение о способах хранения мясного сырья</w:t>
            </w:r>
          </w:p>
          <w:p w:rsidR="00692B13" w:rsidRPr="00A14DE1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A14DE1">
              <w:rPr>
                <w:rFonts w:eastAsia="Calibri"/>
                <w:bCs/>
              </w:rPr>
              <w:t xml:space="preserve">Изучить виды сопроводительных документов на мясное сырье </w:t>
            </w:r>
          </w:p>
          <w:p w:rsidR="00692B13" w:rsidRPr="00A14DE1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A14DE1">
              <w:rPr>
                <w:rFonts w:eastAsia="Calibri"/>
                <w:bCs/>
              </w:rPr>
              <w:t>Составить схемы кулинарного разруба мясных туш</w:t>
            </w:r>
          </w:p>
          <w:p w:rsidR="00692B13" w:rsidRPr="00A14DE1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Подготовить сообщение о требованиях к качеству</w:t>
            </w:r>
            <w:r w:rsidRPr="00A14DE1">
              <w:rPr>
                <w:rFonts w:eastAsia="Calibri"/>
                <w:bCs/>
              </w:rPr>
              <w:t xml:space="preserve"> и сроках хранения п/ф</w:t>
            </w:r>
          </w:p>
          <w:p w:rsidR="00692B13" w:rsidRPr="00A14DE1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A14DE1">
              <w:rPr>
                <w:rFonts w:eastAsia="Calibri"/>
                <w:bCs/>
              </w:rPr>
              <w:t>Составить таблицу ассортимента п/ф из мясных масс</w:t>
            </w:r>
          </w:p>
          <w:p w:rsidR="00692B13" w:rsidRPr="00A14DE1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 w:rsidRPr="00A14DE1">
              <w:rPr>
                <w:rFonts w:eastAsia="Calibri"/>
                <w:bCs/>
              </w:rPr>
              <w:t>Составить схему разделки тушек поросят</w:t>
            </w:r>
          </w:p>
          <w:p w:rsidR="00692B13" w:rsidRPr="00A14DE1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Подготовить доклад: «Пищевая ценность субпродуктов</w:t>
            </w:r>
            <w:r w:rsidRPr="00A14DE1">
              <w:rPr>
                <w:rFonts w:eastAsia="Calibri"/>
                <w:bCs/>
              </w:rPr>
              <w:t xml:space="preserve"> мяса»</w:t>
            </w:r>
          </w:p>
          <w:p w:rsidR="00692B13" w:rsidRPr="0092406F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/>
                <w:bCs/>
              </w:rPr>
            </w:pPr>
            <w:r w:rsidRPr="00A14DE1">
              <w:rPr>
                <w:rFonts w:eastAsia="Calibri"/>
                <w:bCs/>
              </w:rPr>
              <w:t>П</w:t>
            </w:r>
            <w:r>
              <w:rPr>
                <w:rFonts w:eastAsia="Calibri"/>
                <w:bCs/>
              </w:rPr>
              <w:t>одготовить презентацию: «Мясные фаршированные полу</w:t>
            </w:r>
            <w:r w:rsidRPr="00A14DE1">
              <w:rPr>
                <w:rFonts w:eastAsia="Calibri"/>
                <w:bCs/>
              </w:rPr>
              <w:t>фабрикаты»</w:t>
            </w:r>
          </w:p>
        </w:tc>
        <w:tc>
          <w:tcPr>
            <w:tcW w:w="945" w:type="dxa"/>
            <w:vMerge/>
            <w:shd w:val="clear" w:color="auto" w:fill="auto"/>
          </w:tcPr>
          <w:p w:rsidR="00692B13" w:rsidRPr="007F66A7" w:rsidRDefault="00692B13" w:rsidP="00F833BC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C0C0C0"/>
          </w:tcPr>
          <w:p w:rsidR="00692B13" w:rsidRPr="004D5BBA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92B13" w:rsidRPr="004D5BBA" w:rsidTr="00AA7710">
        <w:trPr>
          <w:trHeight w:val="20"/>
        </w:trPr>
        <w:tc>
          <w:tcPr>
            <w:tcW w:w="13575" w:type="dxa"/>
            <w:gridSpan w:val="7"/>
          </w:tcPr>
          <w:p w:rsidR="00692B13" w:rsidRPr="00011D8C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Подготовить сообщение: «Виды пищевых до</w:t>
            </w:r>
            <w:r w:rsidRPr="00011D8C">
              <w:rPr>
                <w:rFonts w:eastAsia="Calibri"/>
                <w:bCs/>
              </w:rPr>
              <w:t>бавок»</w:t>
            </w:r>
          </w:p>
          <w:p w:rsidR="00692B13" w:rsidRPr="00AA7710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Cs/>
                <w:i/>
              </w:rPr>
            </w:pPr>
            <w:r w:rsidRPr="00AA7710">
              <w:rPr>
                <w:rFonts w:eastAsia="Calibri"/>
                <w:bCs/>
                <w:i/>
              </w:rPr>
              <w:t xml:space="preserve">Изучение СанПиН </w:t>
            </w:r>
          </w:p>
          <w:p w:rsidR="00692B13" w:rsidRPr="00C95F83" w:rsidRDefault="00692B13" w:rsidP="00F833BC">
            <w:pPr>
              <w:shd w:val="clear" w:color="auto" w:fill="FFFFFF"/>
              <w:ind w:right="144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Подготовить д</w:t>
            </w:r>
            <w:r w:rsidRPr="00011D8C">
              <w:rPr>
                <w:rFonts w:eastAsia="Calibri"/>
                <w:bCs/>
              </w:rPr>
              <w:t>оклад: «Но</w:t>
            </w:r>
            <w:r>
              <w:rPr>
                <w:rFonts w:eastAsia="Calibri"/>
                <w:bCs/>
              </w:rPr>
              <w:t>вое оборудование для замораживания полуфабрикатов»</w:t>
            </w:r>
          </w:p>
        </w:tc>
        <w:tc>
          <w:tcPr>
            <w:tcW w:w="945" w:type="dxa"/>
            <w:vMerge/>
            <w:shd w:val="clear" w:color="auto" w:fill="auto"/>
          </w:tcPr>
          <w:p w:rsidR="00692B13" w:rsidRPr="00C37C22" w:rsidRDefault="00692B13" w:rsidP="00F833BC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C0C0C0"/>
          </w:tcPr>
          <w:p w:rsidR="00692B13" w:rsidRPr="004D5BBA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92B13" w:rsidRPr="004D5BBA" w:rsidTr="00AA7710">
        <w:trPr>
          <w:trHeight w:val="20"/>
        </w:trPr>
        <w:tc>
          <w:tcPr>
            <w:tcW w:w="13575" w:type="dxa"/>
            <w:gridSpan w:val="7"/>
          </w:tcPr>
          <w:p w:rsidR="00692B13" w:rsidRDefault="00692B13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Подготовить презентацию на тему: «Виды рыб»</w:t>
            </w:r>
          </w:p>
          <w:p w:rsidR="00692B13" w:rsidRPr="00C95F83" w:rsidRDefault="00692B13" w:rsidP="00F833BC">
            <w:pPr>
              <w:shd w:val="clear" w:color="auto" w:fill="FFFFFF"/>
              <w:ind w:right="10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Составить технологические схему размещения рабочих мест в рыбном цехе</w:t>
            </w:r>
          </w:p>
        </w:tc>
        <w:tc>
          <w:tcPr>
            <w:tcW w:w="945" w:type="dxa"/>
            <w:vMerge/>
            <w:shd w:val="clear" w:color="auto" w:fill="auto"/>
          </w:tcPr>
          <w:p w:rsidR="00692B13" w:rsidRPr="00CB5AAA" w:rsidRDefault="00692B13" w:rsidP="00F833BC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C0C0C0"/>
          </w:tcPr>
          <w:p w:rsidR="00692B13" w:rsidRPr="004D5BBA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92B13" w:rsidRPr="004D5BBA" w:rsidTr="00AA7710">
        <w:trPr>
          <w:trHeight w:val="20"/>
        </w:trPr>
        <w:tc>
          <w:tcPr>
            <w:tcW w:w="13575" w:type="dxa"/>
            <w:gridSpan w:val="7"/>
          </w:tcPr>
          <w:p w:rsidR="00692B13" w:rsidRPr="008114E8" w:rsidRDefault="00692B13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таблицу: « Ассортимент рыбных полуфабрикатов</w:t>
            </w:r>
            <w:r w:rsidRPr="008114E8">
              <w:rPr>
                <w:rFonts w:eastAsia="Calibri"/>
                <w:bCs/>
              </w:rPr>
              <w:t>»</w:t>
            </w:r>
          </w:p>
          <w:p w:rsidR="00692B13" w:rsidRDefault="00692B13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к</w:t>
            </w:r>
            <w:r w:rsidRPr="008114E8">
              <w:rPr>
                <w:rFonts w:eastAsia="Calibri"/>
                <w:bCs/>
              </w:rPr>
              <w:t xml:space="preserve">онспект: </w:t>
            </w:r>
            <w:r>
              <w:rPr>
                <w:rFonts w:eastAsia="Calibri"/>
                <w:bCs/>
              </w:rPr>
              <w:t>«П</w:t>
            </w:r>
            <w:r w:rsidRPr="008114E8">
              <w:rPr>
                <w:rFonts w:eastAsia="Calibri"/>
                <w:bCs/>
              </w:rPr>
              <w:t>риготовление стерляди фаршир</w:t>
            </w:r>
            <w:r>
              <w:rPr>
                <w:rFonts w:eastAsia="Calibri"/>
                <w:bCs/>
              </w:rPr>
              <w:t>ованной»</w:t>
            </w:r>
          </w:p>
          <w:p w:rsidR="00692B13" w:rsidRPr="00C95F83" w:rsidRDefault="00692B13" w:rsidP="00F833BC">
            <w:pPr>
              <w:shd w:val="clear" w:color="auto" w:fill="FFFFFF"/>
              <w:ind w:right="10"/>
              <w:jc w:val="both"/>
              <w:rPr>
                <w:rFonts w:eastAsia="Calibri"/>
                <w:b/>
                <w:bCs/>
              </w:rPr>
            </w:pPr>
            <w:r w:rsidRPr="00766D9A">
              <w:rPr>
                <w:rFonts w:eastAsia="Calibri"/>
                <w:bCs/>
              </w:rPr>
              <w:t>Составить технологические схемы приго</w:t>
            </w:r>
            <w:r>
              <w:rPr>
                <w:rFonts w:eastAsia="Calibri"/>
                <w:bCs/>
              </w:rPr>
              <w:t>товления полуфабрикатов из рыбы</w:t>
            </w:r>
          </w:p>
        </w:tc>
        <w:tc>
          <w:tcPr>
            <w:tcW w:w="945" w:type="dxa"/>
            <w:vMerge/>
            <w:shd w:val="clear" w:color="auto" w:fill="auto"/>
          </w:tcPr>
          <w:p w:rsidR="00692B13" w:rsidRPr="00CB5AAA" w:rsidRDefault="00692B13" w:rsidP="00F833BC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C0C0C0"/>
          </w:tcPr>
          <w:p w:rsidR="00692B13" w:rsidRPr="004D5BBA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92B13" w:rsidRPr="004D5BBA" w:rsidTr="00AA7710">
        <w:trPr>
          <w:trHeight w:val="20"/>
        </w:trPr>
        <w:tc>
          <w:tcPr>
            <w:tcW w:w="13575" w:type="dxa"/>
            <w:gridSpan w:val="7"/>
          </w:tcPr>
          <w:p w:rsidR="00692B13" w:rsidRDefault="00692B13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схему первичной обработки рыбы с хрящевым скелетом.</w:t>
            </w:r>
          </w:p>
          <w:p w:rsidR="00692B13" w:rsidRDefault="00692B13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Подготовить презентацию: «Приготовление полуфабрикатов из осетровых рыб» </w:t>
            </w:r>
          </w:p>
          <w:p w:rsidR="00692B13" w:rsidRDefault="00692B13" w:rsidP="00692B13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технологические схемы</w:t>
            </w:r>
          </w:p>
          <w:p w:rsidR="00692B13" w:rsidRDefault="00692B13" w:rsidP="00F833BC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технологические карты</w:t>
            </w:r>
          </w:p>
          <w:p w:rsidR="00692B13" w:rsidRPr="00AA7710" w:rsidRDefault="00692B13" w:rsidP="00692B13">
            <w:pPr>
              <w:shd w:val="clear" w:color="auto" w:fill="FFFFFF"/>
              <w:ind w:right="144"/>
              <w:jc w:val="both"/>
              <w:rPr>
                <w:rFonts w:eastAsia="Calibri"/>
                <w:bCs/>
                <w:i/>
              </w:rPr>
            </w:pPr>
            <w:r w:rsidRPr="00AA7710">
              <w:rPr>
                <w:rFonts w:eastAsia="Calibri"/>
                <w:bCs/>
                <w:i/>
              </w:rPr>
              <w:t>Формирование портфолио студента</w:t>
            </w:r>
          </w:p>
          <w:p w:rsidR="00692B13" w:rsidRDefault="00692B13" w:rsidP="00692B13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Работа с ГОСТ. Составить таблицу: «Режимы и сроки хранения п/ф из рыбы»</w:t>
            </w:r>
          </w:p>
          <w:p w:rsidR="00692B13" w:rsidRDefault="00692B13" w:rsidP="00692B13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Составить технологические карточки</w:t>
            </w:r>
          </w:p>
          <w:p w:rsidR="00692B13" w:rsidRDefault="00692B13" w:rsidP="003D6A23">
            <w:pPr>
              <w:shd w:val="clear" w:color="auto" w:fill="FFFFFF"/>
              <w:ind w:right="10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технологические схемы приготовления полуфабрикатов из рыбы</w:t>
            </w:r>
          </w:p>
        </w:tc>
        <w:tc>
          <w:tcPr>
            <w:tcW w:w="945" w:type="dxa"/>
            <w:vMerge/>
            <w:shd w:val="clear" w:color="auto" w:fill="auto"/>
          </w:tcPr>
          <w:p w:rsidR="00692B13" w:rsidRDefault="00692B13" w:rsidP="00F833BC">
            <w:pPr>
              <w:jc w:val="center"/>
            </w:pPr>
          </w:p>
        </w:tc>
        <w:tc>
          <w:tcPr>
            <w:tcW w:w="1275" w:type="dxa"/>
            <w:shd w:val="clear" w:color="auto" w:fill="C0C0C0"/>
          </w:tcPr>
          <w:p w:rsidR="00692B13" w:rsidRPr="004D5BBA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92B13" w:rsidRPr="004D5BBA" w:rsidTr="00AA7710">
        <w:trPr>
          <w:trHeight w:val="20"/>
        </w:trPr>
        <w:tc>
          <w:tcPr>
            <w:tcW w:w="13575" w:type="dxa"/>
            <w:gridSpan w:val="7"/>
          </w:tcPr>
          <w:p w:rsidR="00692B13" w:rsidRDefault="00692B13" w:rsidP="00692B13">
            <w:pPr>
              <w:shd w:val="clear" w:color="auto" w:fill="FFFFFF"/>
              <w:ind w:right="144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Формирование портфолио студента</w:t>
            </w:r>
          </w:p>
          <w:p w:rsidR="00692B13" w:rsidRDefault="00692B13" w:rsidP="00F833BC">
            <w:pPr>
              <w:ind w:right="-163"/>
            </w:pPr>
            <w:r>
              <w:t>Подготовить презентацию: «Приготовление полуфабрикатов промышленным способом»</w:t>
            </w:r>
          </w:p>
          <w:p w:rsidR="00692B13" w:rsidRPr="00692B13" w:rsidRDefault="00692B13" w:rsidP="00692B13">
            <w:pPr>
              <w:rPr>
                <w:lang w:eastAsia="ru-RU"/>
              </w:rPr>
            </w:pPr>
            <w:r w:rsidRPr="00692B13">
              <w:rPr>
                <w:lang w:eastAsia="ru-RU"/>
              </w:rPr>
              <w:t>Формирование портфолио студента</w:t>
            </w:r>
          </w:p>
          <w:p w:rsidR="00692B13" w:rsidRPr="00C95F83" w:rsidRDefault="00692B13" w:rsidP="00692B13">
            <w:pPr>
              <w:ind w:right="-163"/>
              <w:rPr>
                <w:rFonts w:eastAsia="Calibri"/>
                <w:b/>
                <w:bCs/>
              </w:rPr>
            </w:pPr>
            <w:r w:rsidRPr="00692B13">
              <w:rPr>
                <w:lang w:eastAsia="ru-RU"/>
              </w:rPr>
              <w:t>Изучение требований качества согласно СанПиН</w:t>
            </w:r>
          </w:p>
        </w:tc>
        <w:tc>
          <w:tcPr>
            <w:tcW w:w="945" w:type="dxa"/>
            <w:vMerge/>
            <w:shd w:val="clear" w:color="auto" w:fill="auto"/>
          </w:tcPr>
          <w:p w:rsidR="00692B13" w:rsidRPr="004F6644" w:rsidRDefault="00692B13" w:rsidP="00F833BC">
            <w:pPr>
              <w:pStyle w:val="af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C0C0C0"/>
          </w:tcPr>
          <w:p w:rsidR="00692B13" w:rsidRPr="004D5BBA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92B13" w:rsidRPr="004D5BBA" w:rsidTr="00AA7710">
        <w:trPr>
          <w:trHeight w:val="20"/>
        </w:trPr>
        <w:tc>
          <w:tcPr>
            <w:tcW w:w="13575" w:type="dxa"/>
            <w:gridSpan w:val="7"/>
          </w:tcPr>
          <w:p w:rsidR="00692B13" w:rsidRDefault="00692B13" w:rsidP="00F833BC">
            <w:pPr>
              <w:ind w:right="-163"/>
            </w:pPr>
            <w:r>
              <w:t>Выполнить презентацию на тему: «Виды заправок»</w:t>
            </w:r>
          </w:p>
          <w:p w:rsidR="00692B13" w:rsidRDefault="00692B13" w:rsidP="003D6A23">
            <w:pPr>
              <w:ind w:right="-163"/>
            </w:pPr>
            <w:r>
              <w:t>Подготовить доклад на тему: «Технология приготовления фуа - гра»</w:t>
            </w:r>
          </w:p>
          <w:p w:rsidR="00692B13" w:rsidRPr="00356775" w:rsidRDefault="00692B13" w:rsidP="00692B1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356775">
              <w:rPr>
                <w:rFonts w:ascii="Times New Roman" w:hAnsi="Times New Roman"/>
                <w:sz w:val="24"/>
                <w:szCs w:val="24"/>
              </w:rPr>
              <w:t>Составить технологические схемы</w:t>
            </w:r>
          </w:p>
          <w:p w:rsidR="00692B13" w:rsidRPr="00356775" w:rsidRDefault="00692B13" w:rsidP="00692B13">
            <w:pPr>
              <w:pStyle w:val="aff0"/>
              <w:rPr>
                <w:rFonts w:ascii="Times New Roman" w:hAnsi="Times New Roman"/>
                <w:sz w:val="24"/>
                <w:szCs w:val="24"/>
              </w:rPr>
            </w:pPr>
            <w:r w:rsidRPr="00356775">
              <w:rPr>
                <w:rFonts w:ascii="Times New Roman" w:hAnsi="Times New Roman"/>
                <w:sz w:val="24"/>
                <w:szCs w:val="24"/>
              </w:rPr>
              <w:t>Формирование портфолио студента</w:t>
            </w:r>
          </w:p>
          <w:p w:rsidR="00692B13" w:rsidRDefault="00692B13" w:rsidP="00692B13">
            <w:pPr>
              <w:ind w:right="-163"/>
              <w:rPr>
                <w:b/>
              </w:rPr>
            </w:pPr>
            <w:r w:rsidRPr="00356775">
              <w:t>Составить технологические карточки</w:t>
            </w:r>
          </w:p>
        </w:tc>
        <w:tc>
          <w:tcPr>
            <w:tcW w:w="945" w:type="dxa"/>
            <w:vMerge/>
            <w:shd w:val="clear" w:color="auto" w:fill="auto"/>
          </w:tcPr>
          <w:p w:rsidR="00692B13" w:rsidRPr="004F6644" w:rsidRDefault="00692B13" w:rsidP="00F833BC">
            <w:pPr>
              <w:jc w:val="center"/>
            </w:pPr>
          </w:p>
        </w:tc>
        <w:tc>
          <w:tcPr>
            <w:tcW w:w="1275" w:type="dxa"/>
            <w:shd w:val="clear" w:color="auto" w:fill="C0C0C0"/>
          </w:tcPr>
          <w:p w:rsidR="00692B13" w:rsidRPr="004D5BBA" w:rsidRDefault="00692B13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2F037D" w:rsidTr="00AA7710">
        <w:trPr>
          <w:trHeight w:val="20"/>
        </w:trPr>
        <w:tc>
          <w:tcPr>
            <w:tcW w:w="13575" w:type="dxa"/>
            <w:gridSpan w:val="7"/>
          </w:tcPr>
          <w:p w:rsidR="00F833BC" w:rsidRPr="002F037D" w:rsidRDefault="00F833BC" w:rsidP="00F833BC">
            <w:pPr>
              <w:rPr>
                <w:rFonts w:eastAsia="Calibri"/>
                <w:bCs/>
                <w:i/>
              </w:rPr>
            </w:pPr>
            <w:r w:rsidRPr="002F037D">
              <w:rPr>
                <w:rFonts w:eastAsia="Calibri"/>
                <w:b/>
                <w:bCs/>
              </w:rPr>
              <w:t>Учебная практика</w:t>
            </w:r>
          </w:p>
          <w:p w:rsidR="00F833BC" w:rsidRPr="002F037D" w:rsidRDefault="00F833BC" w:rsidP="00F833BC">
            <w:pPr>
              <w:rPr>
                <w:rFonts w:eastAsia="Calibri"/>
                <w:b/>
                <w:bCs/>
              </w:rPr>
            </w:pPr>
            <w:r w:rsidRPr="002F037D">
              <w:rPr>
                <w:rFonts w:eastAsia="Calibri"/>
                <w:b/>
                <w:bCs/>
              </w:rPr>
              <w:t>Виды работ</w:t>
            </w:r>
          </w:p>
          <w:p w:rsidR="003B731A" w:rsidRPr="00627D39" w:rsidRDefault="003B731A" w:rsidP="003B731A">
            <w:pPr>
              <w:rPr>
                <w:i/>
              </w:rPr>
            </w:pPr>
            <w:r w:rsidRPr="00627D39">
              <w:rPr>
                <w:i/>
              </w:rPr>
              <w:t>Подготовка полуфабрикатов из рыбы с костным скелетом.</w:t>
            </w:r>
          </w:p>
          <w:p w:rsidR="003B731A" w:rsidRPr="00627D39" w:rsidRDefault="003B731A" w:rsidP="003B731A">
            <w:pPr>
              <w:rPr>
                <w:i/>
              </w:rPr>
            </w:pPr>
            <w:r w:rsidRPr="00627D39">
              <w:rPr>
                <w:i/>
              </w:rPr>
              <w:t>Подготовка полуфабрикатов из мяса</w:t>
            </w:r>
          </w:p>
          <w:p w:rsidR="003B731A" w:rsidRPr="002F037D" w:rsidRDefault="003B731A" w:rsidP="003B731A">
            <w:r w:rsidRPr="002F037D">
              <w:t>Подготовка полуфабрикатов  из домашней птицы</w:t>
            </w:r>
          </w:p>
          <w:p w:rsidR="00F833BC" w:rsidRPr="002F037D" w:rsidRDefault="003B731A" w:rsidP="003B731A">
            <w:pPr>
              <w:contextualSpacing/>
              <w:rPr>
                <w:rFonts w:eastAsia="Calibri"/>
                <w:b/>
                <w:bCs/>
              </w:rPr>
            </w:pPr>
            <w:r w:rsidRPr="002F037D">
              <w:t>Подготовка гусиной, утиной, куриной печени</w:t>
            </w:r>
          </w:p>
        </w:tc>
        <w:tc>
          <w:tcPr>
            <w:tcW w:w="945" w:type="dxa"/>
            <w:shd w:val="clear" w:color="auto" w:fill="auto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F037D">
              <w:rPr>
                <w:b/>
                <w:bCs/>
              </w:rPr>
              <w:t>72</w:t>
            </w:r>
          </w:p>
          <w:p w:rsidR="00627D39" w:rsidRDefault="00627D39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27D39" w:rsidRDefault="00627D39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627D39" w:rsidRPr="00627D39" w:rsidRDefault="00627D39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27D39">
              <w:rPr>
                <w:bCs/>
                <w:i/>
              </w:rPr>
              <w:t>18</w:t>
            </w:r>
          </w:p>
          <w:p w:rsidR="00627D39" w:rsidRPr="00627D39" w:rsidRDefault="00627D39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627D39">
              <w:rPr>
                <w:bCs/>
                <w:i/>
              </w:rPr>
              <w:t>18</w:t>
            </w:r>
          </w:p>
          <w:p w:rsidR="00627D39" w:rsidRPr="002F037D" w:rsidRDefault="00627D39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C0C0C0"/>
          </w:tcPr>
          <w:p w:rsidR="00F833BC" w:rsidRPr="002F037D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2F037D" w:rsidTr="00AA7710">
        <w:trPr>
          <w:trHeight w:val="20"/>
        </w:trPr>
        <w:tc>
          <w:tcPr>
            <w:tcW w:w="13575" w:type="dxa"/>
            <w:gridSpan w:val="7"/>
          </w:tcPr>
          <w:p w:rsidR="00F833BC" w:rsidRPr="002F037D" w:rsidRDefault="00F833BC" w:rsidP="00F833BC">
            <w:pPr>
              <w:rPr>
                <w:i/>
              </w:rPr>
            </w:pPr>
            <w:r w:rsidRPr="002F037D">
              <w:rPr>
                <w:rFonts w:eastAsia="Calibri"/>
                <w:b/>
                <w:bCs/>
              </w:rPr>
              <w:t>Производственная практика</w:t>
            </w:r>
            <w:r w:rsidRPr="002F037D">
              <w:rPr>
                <w:i/>
              </w:rPr>
              <w:t xml:space="preserve"> (для СПО – </w:t>
            </w:r>
            <w:r w:rsidRPr="002F037D">
              <w:rPr>
                <w:b/>
              </w:rPr>
              <w:t>(по профилю специальности)</w:t>
            </w:r>
          </w:p>
          <w:p w:rsidR="00F833BC" w:rsidRPr="002F037D" w:rsidRDefault="00F833BC" w:rsidP="00F833BC">
            <w:pPr>
              <w:rPr>
                <w:rFonts w:eastAsia="Calibri"/>
                <w:bCs/>
                <w:i/>
              </w:rPr>
            </w:pPr>
            <w:r w:rsidRPr="002F037D">
              <w:rPr>
                <w:rFonts w:eastAsia="Calibri"/>
                <w:b/>
                <w:bCs/>
              </w:rPr>
              <w:t>Виды работ</w:t>
            </w:r>
          </w:p>
          <w:p w:rsidR="001F1D6D" w:rsidRPr="00627D39" w:rsidRDefault="001F1D6D" w:rsidP="001F1D6D">
            <w:pPr>
              <w:rPr>
                <w:i/>
              </w:rPr>
            </w:pPr>
            <w:r w:rsidRPr="00627D39">
              <w:rPr>
                <w:i/>
              </w:rPr>
              <w:lastRenderedPageBreak/>
              <w:t>Подготовка полуфабрикатов из рыбы с костным скелетом.</w:t>
            </w:r>
          </w:p>
          <w:p w:rsidR="001F1D6D" w:rsidRPr="00627D39" w:rsidRDefault="001F1D6D" w:rsidP="001F1D6D">
            <w:pPr>
              <w:rPr>
                <w:i/>
              </w:rPr>
            </w:pPr>
            <w:r w:rsidRPr="00627D39">
              <w:rPr>
                <w:i/>
              </w:rPr>
              <w:t>Подготовка полуфабрикатов из мяса</w:t>
            </w:r>
          </w:p>
          <w:p w:rsidR="00F833BC" w:rsidRPr="002F037D" w:rsidRDefault="001F1D6D" w:rsidP="001F1D6D">
            <w:pPr>
              <w:rPr>
                <w:rFonts w:eastAsia="Calibri"/>
                <w:bCs/>
                <w:i/>
              </w:rPr>
            </w:pPr>
            <w:r w:rsidRPr="002F037D">
              <w:t>Подготовка полуфабрикатов  из домашней птицы</w:t>
            </w:r>
          </w:p>
        </w:tc>
        <w:tc>
          <w:tcPr>
            <w:tcW w:w="945" w:type="dxa"/>
            <w:shd w:val="clear" w:color="auto" w:fill="auto"/>
          </w:tcPr>
          <w:p w:rsidR="00F833BC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F037D">
              <w:rPr>
                <w:b/>
                <w:bCs/>
              </w:rPr>
              <w:lastRenderedPageBreak/>
              <w:t>72</w:t>
            </w:r>
          </w:p>
          <w:p w:rsidR="00E25D00" w:rsidRDefault="00E25D0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E25D00" w:rsidRPr="002F037D" w:rsidRDefault="00E25D0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C0C0C0"/>
          </w:tcPr>
          <w:p w:rsidR="00F833BC" w:rsidRPr="002F037D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F0F50" w:rsidRPr="002F037D" w:rsidTr="00AA7710">
        <w:trPr>
          <w:trHeight w:val="20"/>
        </w:trPr>
        <w:tc>
          <w:tcPr>
            <w:tcW w:w="13575" w:type="dxa"/>
            <w:gridSpan w:val="7"/>
          </w:tcPr>
          <w:p w:rsidR="00AF0F50" w:rsidRPr="002F037D" w:rsidRDefault="00A67235" w:rsidP="00AF0F50">
            <w:pPr>
              <w:rPr>
                <w:b/>
              </w:rPr>
            </w:pPr>
            <w:r w:rsidRPr="002F037D">
              <w:rPr>
                <w:b/>
              </w:rPr>
              <w:lastRenderedPageBreak/>
              <w:t>И</w:t>
            </w:r>
            <w:r w:rsidR="00AF0F50" w:rsidRPr="002F037D">
              <w:rPr>
                <w:b/>
              </w:rPr>
              <w:t xml:space="preserve">меть практический опыт: </w:t>
            </w:r>
          </w:p>
          <w:p w:rsidR="00AF0F50" w:rsidRPr="002F037D" w:rsidRDefault="00AF0F50" w:rsidP="00AF0F5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contextualSpacing/>
              <w:jc w:val="both"/>
            </w:pPr>
            <w:r w:rsidRPr="002F037D">
              <w:t>Разработки ассортимента полуфабрикатов из мяса, рыбы и птицы для сложных блюд;</w:t>
            </w:r>
          </w:p>
          <w:p w:rsidR="00AF0F50" w:rsidRPr="002F037D" w:rsidRDefault="00AF0F50" w:rsidP="00AF0F5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contextualSpacing/>
              <w:jc w:val="both"/>
            </w:pPr>
            <w:r w:rsidRPr="002F037D">
              <w:t>Расчета массы мяса, рыбы и птицы для полуфабрикатов;</w:t>
            </w:r>
          </w:p>
          <w:p w:rsidR="00AF0F50" w:rsidRPr="002F037D" w:rsidRDefault="00AF0F50" w:rsidP="00AF0F5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contextualSpacing/>
              <w:jc w:val="both"/>
            </w:pPr>
            <w:r w:rsidRPr="002F037D">
              <w:t>Организации технологического процесса подготовки мяса, рыбы и птицы для сложных блюд;</w:t>
            </w:r>
          </w:p>
          <w:p w:rsidR="00AF0F50" w:rsidRPr="002F037D" w:rsidRDefault="00AF0F50" w:rsidP="00AF0F50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7" w:hanging="357"/>
              <w:contextualSpacing/>
              <w:jc w:val="both"/>
            </w:pPr>
            <w:r w:rsidRPr="002F037D">
              <w:t xml:space="preserve">Подготовки мяса, тушек ягнят и молочных </w:t>
            </w:r>
            <w:r w:rsidR="00CB41F3" w:rsidRPr="002F037D">
              <w:t>поросят, рыбы</w:t>
            </w:r>
            <w:r w:rsidRPr="002F037D">
              <w:t>, птицы, утиной и гусиной печени для сложных блюд, используя различные методы, оборудование и инвентарь;</w:t>
            </w:r>
          </w:p>
          <w:p w:rsidR="00AF0F50" w:rsidRPr="002F037D" w:rsidRDefault="00AF0F50" w:rsidP="00AF0F50">
            <w:pPr>
              <w:numPr>
                <w:ilvl w:val="0"/>
                <w:numId w:val="1"/>
              </w:numPr>
              <w:tabs>
                <w:tab w:val="left" w:pos="390"/>
                <w:tab w:val="left" w:pos="582"/>
              </w:tabs>
              <w:ind w:left="357" w:hanging="357"/>
              <w:contextualSpacing/>
              <w:jc w:val="both"/>
            </w:pPr>
            <w:r w:rsidRPr="002F037D">
              <w:t xml:space="preserve"> Контроля качества и безопасности подготовленного мяса, рыбы и домашней птицы;</w:t>
            </w:r>
          </w:p>
        </w:tc>
        <w:tc>
          <w:tcPr>
            <w:tcW w:w="945" w:type="dxa"/>
            <w:shd w:val="clear" w:color="auto" w:fill="auto"/>
          </w:tcPr>
          <w:p w:rsidR="00AF0F50" w:rsidRPr="002F037D" w:rsidRDefault="00AF0F5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C0C0C0"/>
          </w:tcPr>
          <w:p w:rsidR="00AF0F50" w:rsidRPr="002F037D" w:rsidRDefault="00AF0F50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833BC" w:rsidRPr="002F037D" w:rsidTr="00AA7710">
        <w:trPr>
          <w:trHeight w:val="20"/>
        </w:trPr>
        <w:tc>
          <w:tcPr>
            <w:tcW w:w="13575" w:type="dxa"/>
            <w:gridSpan w:val="7"/>
          </w:tcPr>
          <w:p w:rsidR="00F833BC" w:rsidRPr="002F037D" w:rsidRDefault="00F833BC" w:rsidP="00F833BC">
            <w:pPr>
              <w:jc w:val="center"/>
              <w:rPr>
                <w:rFonts w:eastAsia="Calibri"/>
                <w:b/>
                <w:bCs/>
              </w:rPr>
            </w:pPr>
            <w:r w:rsidRPr="002F037D">
              <w:rPr>
                <w:rFonts w:eastAsia="Calibri"/>
                <w:b/>
                <w:bCs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2220" w:type="dxa"/>
            <w:gridSpan w:val="2"/>
            <w:shd w:val="clear" w:color="auto" w:fill="auto"/>
          </w:tcPr>
          <w:p w:rsidR="00F833BC" w:rsidRPr="002F037D" w:rsidRDefault="00F833BC" w:rsidP="00F833BC">
            <w:pPr>
              <w:tabs>
                <w:tab w:val="left" w:pos="916"/>
                <w:tab w:val="left" w:pos="20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right="-108" w:hanging="250"/>
              <w:jc w:val="right"/>
              <w:rPr>
                <w:bCs/>
                <w:i/>
              </w:rPr>
            </w:pPr>
            <w:r w:rsidRPr="002F037D">
              <w:rPr>
                <w:bCs/>
                <w:i/>
              </w:rPr>
              <w:t>не предусмотрено</w:t>
            </w:r>
          </w:p>
        </w:tc>
      </w:tr>
      <w:tr w:rsidR="00F833BC" w:rsidRPr="002F037D" w:rsidTr="00AA7710">
        <w:trPr>
          <w:trHeight w:val="283"/>
        </w:trPr>
        <w:tc>
          <w:tcPr>
            <w:tcW w:w="13575" w:type="dxa"/>
            <w:gridSpan w:val="7"/>
            <w:vAlign w:val="center"/>
          </w:tcPr>
          <w:p w:rsidR="00F833BC" w:rsidRPr="002F037D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2F037D">
              <w:rPr>
                <w:b/>
                <w:bCs/>
              </w:rPr>
              <w:t>Всего: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F833BC" w:rsidRPr="002F037D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i/>
              </w:rPr>
            </w:pPr>
            <w:r w:rsidRPr="002F037D">
              <w:rPr>
                <w:b/>
                <w:bCs/>
                <w:i/>
              </w:rPr>
              <w:t>366</w:t>
            </w:r>
          </w:p>
        </w:tc>
        <w:tc>
          <w:tcPr>
            <w:tcW w:w="1275" w:type="dxa"/>
            <w:shd w:val="clear" w:color="auto" w:fill="C0C0C0"/>
          </w:tcPr>
          <w:p w:rsidR="00F833BC" w:rsidRPr="002F037D" w:rsidRDefault="00F833BC" w:rsidP="00F833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</w:tr>
    </w:tbl>
    <w:p w:rsidR="00652437" w:rsidRPr="002F037D" w:rsidRDefault="00652437" w:rsidP="00652437"/>
    <w:p w:rsidR="00652437" w:rsidRPr="002F037D" w:rsidRDefault="00652437" w:rsidP="00652437"/>
    <w:p w:rsidR="00A343A4" w:rsidRPr="00A468A5" w:rsidRDefault="00A343A4" w:rsidP="00A343A4">
      <w:pPr>
        <w:rPr>
          <w:sz w:val="6"/>
        </w:rPr>
      </w:pPr>
    </w:p>
    <w:p w:rsidR="00652437" w:rsidRDefault="00652437" w:rsidP="00652437">
      <w:pPr>
        <w:ind w:left="426" w:hanging="426"/>
        <w:rPr>
          <w:b/>
          <w:sz w:val="28"/>
          <w:szCs w:val="28"/>
        </w:rPr>
      </w:pPr>
    </w:p>
    <w:p w:rsidR="00C32603" w:rsidRDefault="00C32603" w:rsidP="00C1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  <w:sectPr w:rsidR="00C32603" w:rsidSect="00654C28">
          <w:pgSz w:w="16837" w:h="11905" w:orient="landscape" w:code="9"/>
          <w:pgMar w:top="851" w:right="851" w:bottom="737" w:left="851" w:header="454" w:footer="454" w:gutter="0"/>
          <w:cols w:space="720"/>
          <w:titlePg/>
          <w:docGrid w:linePitch="360"/>
        </w:sectPr>
      </w:pPr>
    </w:p>
    <w:p w:rsidR="00A10171" w:rsidRDefault="00A10171" w:rsidP="00C15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A10171" w:rsidRPr="007D773F" w:rsidRDefault="00A10171" w:rsidP="00A10171">
      <w:pPr>
        <w:contextualSpacing/>
        <w:jc w:val="center"/>
        <w:rPr>
          <w:b/>
          <w:bCs/>
          <w:sz w:val="28"/>
          <w:szCs w:val="28"/>
        </w:rPr>
      </w:pPr>
      <w:r w:rsidRPr="00031136">
        <w:rPr>
          <w:b/>
          <w:sz w:val="28"/>
          <w:szCs w:val="28"/>
        </w:rPr>
        <w:t xml:space="preserve">3.3. Содержание практики по профессиональному ПМ 04. Выполнение работ по </w:t>
      </w:r>
      <w:r w:rsidRPr="007D773F">
        <w:rPr>
          <w:b/>
          <w:sz w:val="28"/>
          <w:szCs w:val="28"/>
        </w:rPr>
        <w:t xml:space="preserve">профессии </w:t>
      </w:r>
      <w:r w:rsidR="007D773F" w:rsidRPr="007D773F">
        <w:rPr>
          <w:b/>
          <w:iCs/>
          <w:sz w:val="28"/>
          <w:szCs w:val="28"/>
        </w:rPr>
        <w:t>19.02.10 Технология продукции общественного питания</w:t>
      </w:r>
    </w:p>
    <w:p w:rsidR="00A10171" w:rsidRPr="007D773F" w:rsidRDefault="00A10171" w:rsidP="00A10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highlight w:val="yellow"/>
        </w:rPr>
      </w:pPr>
    </w:p>
    <w:p w:rsidR="00A10171" w:rsidRPr="00031136" w:rsidRDefault="00A10171" w:rsidP="00A10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highlight w:val="yellow"/>
        </w:rPr>
      </w:pPr>
      <w:r w:rsidRPr="00031136">
        <w:rPr>
          <w:b/>
          <w:sz w:val="28"/>
          <w:szCs w:val="28"/>
        </w:rPr>
        <w:t>Объем  и виды учебной и производственной практики  (по профилю специальности)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1701"/>
        <w:gridCol w:w="3544"/>
      </w:tblGrid>
      <w:tr w:rsidR="00A10171" w:rsidRPr="00031136" w:rsidTr="00271951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171" w:rsidRPr="00031136" w:rsidRDefault="00A10171" w:rsidP="00271951">
            <w:pPr>
              <w:jc w:val="center"/>
              <w:rPr>
                <w:szCs w:val="28"/>
              </w:rPr>
            </w:pPr>
            <w:r w:rsidRPr="00031136">
              <w:rPr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171" w:rsidRPr="00031136" w:rsidRDefault="00A10171" w:rsidP="00271951">
            <w:pPr>
              <w:jc w:val="center"/>
              <w:rPr>
                <w:i/>
                <w:iCs/>
                <w:szCs w:val="28"/>
              </w:rPr>
            </w:pPr>
            <w:r w:rsidRPr="00031136">
              <w:rPr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171" w:rsidRPr="00031136" w:rsidRDefault="00A10171" w:rsidP="00271951">
            <w:pPr>
              <w:jc w:val="center"/>
              <w:rPr>
                <w:b/>
                <w:i/>
                <w:iCs/>
                <w:szCs w:val="28"/>
              </w:rPr>
            </w:pPr>
            <w:r w:rsidRPr="00031136">
              <w:rPr>
                <w:b/>
                <w:i/>
                <w:iCs/>
                <w:szCs w:val="28"/>
              </w:rPr>
              <w:t>Форма проведения</w:t>
            </w:r>
          </w:p>
        </w:tc>
      </w:tr>
      <w:tr w:rsidR="00A10171" w:rsidRPr="00031136" w:rsidTr="00271951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A10171" w:rsidRPr="00031136" w:rsidRDefault="00A10171" w:rsidP="00271951">
            <w:pPr>
              <w:autoSpaceDE w:val="0"/>
              <w:autoSpaceDN w:val="0"/>
              <w:adjustRightInd w:val="0"/>
              <w:contextualSpacing/>
              <w:rPr>
                <w:bCs/>
                <w:szCs w:val="28"/>
              </w:rPr>
            </w:pPr>
            <w:r w:rsidRPr="00031136">
              <w:rPr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171" w:rsidRPr="00B5795F" w:rsidRDefault="00F27902" w:rsidP="00271951">
            <w:pPr>
              <w:jc w:val="center"/>
              <w:rPr>
                <w:i/>
                <w:iCs/>
                <w:szCs w:val="28"/>
              </w:rPr>
            </w:pPr>
            <w:r>
              <w:rPr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0171" w:rsidRPr="00031136" w:rsidRDefault="00A10171" w:rsidP="00271951">
            <w:pPr>
              <w:jc w:val="center"/>
              <w:rPr>
                <w:i/>
                <w:iCs/>
                <w:szCs w:val="28"/>
                <w:lang w:val="en-US"/>
              </w:rPr>
            </w:pPr>
            <w:r w:rsidRPr="00031136">
              <w:rPr>
                <w:i/>
                <w:iCs/>
                <w:szCs w:val="28"/>
                <w:lang w:val="en-US"/>
              </w:rPr>
              <w:t>Концентрированная</w:t>
            </w:r>
          </w:p>
        </w:tc>
      </w:tr>
      <w:tr w:rsidR="00A10171" w:rsidRPr="00031136" w:rsidTr="00271951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171" w:rsidRPr="00031136" w:rsidRDefault="00A10171" w:rsidP="00271951">
            <w:pPr>
              <w:autoSpaceDE w:val="0"/>
              <w:autoSpaceDN w:val="0"/>
              <w:adjustRightInd w:val="0"/>
              <w:contextualSpacing/>
              <w:rPr>
                <w:b/>
                <w:bCs/>
                <w:szCs w:val="28"/>
              </w:rPr>
            </w:pPr>
            <w:r w:rsidRPr="00031136">
              <w:rPr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171" w:rsidRPr="00B5795F" w:rsidRDefault="00F27902" w:rsidP="00271951">
            <w:pPr>
              <w:jc w:val="center"/>
              <w:rPr>
                <w:i/>
                <w:iCs/>
                <w:szCs w:val="28"/>
              </w:rPr>
            </w:pPr>
            <w:r>
              <w:rPr>
                <w:iCs/>
                <w:szCs w:val="28"/>
              </w:rPr>
              <w:t>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0171" w:rsidRPr="00031136" w:rsidRDefault="00A10171" w:rsidP="00271951">
            <w:pPr>
              <w:jc w:val="center"/>
              <w:rPr>
                <w:i/>
                <w:iCs/>
                <w:szCs w:val="28"/>
              </w:rPr>
            </w:pPr>
            <w:r w:rsidRPr="00031136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A10171" w:rsidRPr="00031136" w:rsidTr="00271951">
        <w:trPr>
          <w:trHeight w:val="20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10171" w:rsidRPr="00031136" w:rsidRDefault="00A10171" w:rsidP="003B731A">
            <w:pPr>
              <w:jc w:val="center"/>
              <w:rPr>
                <w:i/>
                <w:iCs/>
                <w:szCs w:val="28"/>
              </w:rPr>
            </w:pPr>
            <w:bookmarkStart w:id="0" w:name="OLE_LINK13"/>
            <w:bookmarkStart w:id="1" w:name="OLE_LINK14"/>
            <w:r w:rsidRPr="00031136">
              <w:rPr>
                <w:i/>
                <w:iCs/>
                <w:szCs w:val="28"/>
              </w:rPr>
              <w:t xml:space="preserve">Вид аттестации: </w:t>
            </w:r>
            <w:r w:rsidR="003B731A">
              <w:rPr>
                <w:i/>
                <w:iCs/>
                <w:szCs w:val="28"/>
              </w:rPr>
              <w:t>дифференцированный зачет</w:t>
            </w:r>
            <w:bookmarkEnd w:id="0"/>
            <w:bookmarkEnd w:id="1"/>
          </w:p>
        </w:tc>
      </w:tr>
      <w:tr w:rsidR="00A10171" w:rsidRPr="00031136" w:rsidTr="00271951">
        <w:trPr>
          <w:trHeight w:val="2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0171" w:rsidRPr="00031136" w:rsidRDefault="00A10171" w:rsidP="00271951">
            <w:pPr>
              <w:jc w:val="both"/>
              <w:rPr>
                <w:b/>
                <w:szCs w:val="28"/>
              </w:rPr>
            </w:pPr>
            <w:r w:rsidRPr="00031136">
              <w:rPr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0171" w:rsidRPr="00031136" w:rsidRDefault="001367B8" w:rsidP="00271951">
            <w:pPr>
              <w:jc w:val="center"/>
              <w:rPr>
                <w:iCs/>
                <w:szCs w:val="28"/>
              </w:rPr>
            </w:pPr>
            <w:r>
              <w:rPr>
                <w:b/>
                <w:iCs/>
                <w:szCs w:val="28"/>
              </w:rPr>
              <w:t>144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0171" w:rsidRPr="00031136" w:rsidRDefault="00A10171" w:rsidP="00271951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:rsidR="00A10171" w:rsidRDefault="00A10171" w:rsidP="00A10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5528"/>
        <w:gridCol w:w="851"/>
      </w:tblGrid>
      <w:tr w:rsidR="00F62896" w:rsidRPr="00A860E5" w:rsidTr="00A860E5">
        <w:trPr>
          <w:trHeight w:val="792"/>
        </w:trPr>
        <w:tc>
          <w:tcPr>
            <w:tcW w:w="993" w:type="dxa"/>
          </w:tcPr>
          <w:p w:rsidR="00F62896" w:rsidRPr="00A860E5" w:rsidRDefault="00CD5728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br w:type="page"/>
            </w:r>
            <w:r w:rsidR="00F62896" w:rsidRPr="00A860E5">
              <w:rPr>
                <w:b/>
              </w:rPr>
              <w:t xml:space="preserve">№ </w:t>
            </w:r>
          </w:p>
          <w:p w:rsidR="00F62896" w:rsidRPr="00A860E5" w:rsidRDefault="00F62896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>вида</w:t>
            </w:r>
          </w:p>
        </w:tc>
        <w:tc>
          <w:tcPr>
            <w:tcW w:w="2410" w:type="dxa"/>
            <w:vAlign w:val="center"/>
          </w:tcPr>
          <w:p w:rsidR="00F62896" w:rsidRPr="00A860E5" w:rsidRDefault="00F62896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>Виды работ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F62896" w:rsidRPr="00A860E5" w:rsidRDefault="00F62896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>Тематика заданий по учебной практике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62896" w:rsidRPr="00A860E5" w:rsidRDefault="00F62896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>Кол-во часов</w:t>
            </w:r>
          </w:p>
        </w:tc>
      </w:tr>
      <w:tr w:rsidR="003B731A" w:rsidRPr="00A860E5" w:rsidTr="00A860E5">
        <w:trPr>
          <w:trHeight w:val="20"/>
        </w:trPr>
        <w:tc>
          <w:tcPr>
            <w:tcW w:w="993" w:type="dxa"/>
          </w:tcPr>
          <w:p w:rsidR="003B731A" w:rsidRPr="00A860E5" w:rsidRDefault="003B731A" w:rsidP="00A860E5">
            <w:pPr>
              <w:jc w:val="center"/>
            </w:pPr>
            <w:r w:rsidRPr="00A860E5">
              <w:t>1.1</w:t>
            </w:r>
          </w:p>
        </w:tc>
        <w:tc>
          <w:tcPr>
            <w:tcW w:w="2410" w:type="dxa"/>
          </w:tcPr>
          <w:p w:rsidR="003B731A" w:rsidRPr="00A860E5" w:rsidRDefault="003B731A" w:rsidP="00A860E5">
            <w:pPr>
              <w:snapToGrid w:val="0"/>
            </w:pPr>
            <w:r w:rsidRPr="00A860E5">
              <w:t>Подготовка полуфабрикатов из рыбы с костным скелетом.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3B731A" w:rsidRPr="00A860E5" w:rsidRDefault="003B731A" w:rsidP="00A860E5">
            <w:pPr>
              <w:snapToGrid w:val="0"/>
            </w:pPr>
            <w:r w:rsidRPr="00A860E5">
              <w:t xml:space="preserve">Ознакомление с предприятием общественного питания. Инструктаж по технике безопасности. Ознакомление с </w:t>
            </w:r>
            <w:r w:rsidR="00CB41F3" w:rsidRPr="00A860E5">
              <w:t>мясорыбным</w:t>
            </w:r>
            <w:r w:rsidRPr="00A860E5">
              <w:t xml:space="preserve"> цехом. Санитарные нормы, требования , предъявляемые  к цеху.</w:t>
            </w:r>
          </w:p>
        </w:tc>
        <w:tc>
          <w:tcPr>
            <w:tcW w:w="851" w:type="dxa"/>
          </w:tcPr>
          <w:p w:rsidR="003B731A" w:rsidRPr="00A860E5" w:rsidRDefault="003B731A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3B731A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A860E5" w:rsidRDefault="003B731A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A860E5" w:rsidRDefault="003B731A" w:rsidP="00A860E5">
            <w:pPr>
              <w:snapToGrid w:val="0"/>
              <w:jc w:val="both"/>
            </w:pPr>
          </w:p>
        </w:tc>
        <w:tc>
          <w:tcPr>
            <w:tcW w:w="5528" w:type="dxa"/>
          </w:tcPr>
          <w:p w:rsidR="003B731A" w:rsidRPr="00A860E5" w:rsidRDefault="003B731A" w:rsidP="00A860E5">
            <w:pPr>
              <w:snapToGrid w:val="0"/>
              <w:jc w:val="both"/>
            </w:pPr>
            <w:r w:rsidRPr="00A860E5">
              <w:t>Первичная обработка рыбы  с костным  скелетом и приготовление основных полуфабрикатов приготовление основных полуфабрикатов</w:t>
            </w:r>
            <w:r w:rsidR="001F1D6D" w:rsidRPr="00A860E5">
              <w:t xml:space="preserve"> Приготовление полуфабрикатов из рыбы для варки, припускания целиком и  порционными кусками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A860E5" w:rsidRDefault="003B731A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1F1D6D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both"/>
            </w:pPr>
          </w:p>
        </w:tc>
        <w:tc>
          <w:tcPr>
            <w:tcW w:w="5528" w:type="dxa"/>
          </w:tcPr>
          <w:p w:rsidR="001F1D6D" w:rsidRPr="00417C3B" w:rsidRDefault="001F1D6D" w:rsidP="00A860E5">
            <w:pPr>
              <w:snapToGrid w:val="0"/>
              <w:jc w:val="both"/>
              <w:rPr>
                <w:i/>
              </w:rPr>
            </w:pPr>
            <w:r w:rsidRPr="00417C3B">
              <w:rPr>
                <w:i/>
              </w:rPr>
              <w:t>Приготовление  полуфабрикатов из рыбы для  жарки  основным способом, во  фритюре, приготовление  полуфабрикатов из рыбы мелкими  кусками.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both"/>
            </w:pPr>
          </w:p>
        </w:tc>
        <w:tc>
          <w:tcPr>
            <w:tcW w:w="5528" w:type="dxa"/>
          </w:tcPr>
          <w:p w:rsidR="001F1D6D" w:rsidRPr="00A860E5" w:rsidRDefault="001F1D6D" w:rsidP="00A860E5">
            <w:pPr>
              <w:snapToGrid w:val="0"/>
            </w:pPr>
            <w:r w:rsidRPr="00A860E5">
              <w:t>Приготовление котлетной   массы  и полуфабрикатов из нее</w:t>
            </w:r>
          </w:p>
          <w:p w:rsidR="001F1D6D" w:rsidRPr="00A860E5" w:rsidRDefault="001F1D6D" w:rsidP="00A860E5">
            <w:pPr>
              <w:snapToGrid w:val="0"/>
              <w:jc w:val="both"/>
            </w:pPr>
            <w:r w:rsidRPr="00A860E5">
              <w:t>Приготовление  кнельной массы  и полуфабрикатов из нее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</w:p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1F1D6D" w:rsidRPr="00417C3B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  <w:r w:rsidRPr="00A860E5">
              <w:t>1.2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both"/>
            </w:pPr>
            <w:r w:rsidRPr="00A860E5">
              <w:t>Подготовка полуфабрикатов из мяса</w:t>
            </w:r>
          </w:p>
        </w:tc>
        <w:tc>
          <w:tcPr>
            <w:tcW w:w="5528" w:type="dxa"/>
          </w:tcPr>
          <w:p w:rsidR="001F1D6D" w:rsidRPr="00417C3B" w:rsidRDefault="001F1D6D" w:rsidP="00A860E5">
            <w:pPr>
              <w:snapToGrid w:val="0"/>
              <w:rPr>
                <w:i/>
              </w:rPr>
            </w:pPr>
            <w:r w:rsidRPr="00417C3B">
              <w:rPr>
                <w:i/>
              </w:rPr>
              <w:t>Первичная  обработка мяса говядины, свинины, баранины, поросят.</w:t>
            </w:r>
          </w:p>
          <w:p w:rsidR="001F1D6D" w:rsidRPr="00417C3B" w:rsidRDefault="001F1D6D" w:rsidP="00A860E5">
            <w:pPr>
              <w:snapToGrid w:val="0"/>
              <w:jc w:val="both"/>
              <w:rPr>
                <w:i/>
              </w:rPr>
            </w:pPr>
            <w:r w:rsidRPr="00417C3B">
              <w:rPr>
                <w:i/>
              </w:rPr>
              <w:t>Приготовление крупнокусковых полуфабрикатов из говядины, свинин</w:t>
            </w:r>
            <w:r w:rsidR="00CB41F3" w:rsidRPr="00417C3B">
              <w:rPr>
                <w:i/>
              </w:rPr>
              <w:t>ы и баранины : для жарки и туше</w:t>
            </w:r>
            <w:r w:rsidRPr="00417C3B">
              <w:rPr>
                <w:i/>
              </w:rPr>
              <w:t>ния(карбонат, буженина рулет)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</w:pPr>
          </w:p>
        </w:tc>
        <w:tc>
          <w:tcPr>
            <w:tcW w:w="5528" w:type="dxa"/>
          </w:tcPr>
          <w:p w:rsidR="001F1D6D" w:rsidRPr="00417C3B" w:rsidRDefault="001F1D6D" w:rsidP="00A860E5">
            <w:pPr>
              <w:snapToGrid w:val="0"/>
              <w:rPr>
                <w:i/>
              </w:rPr>
            </w:pPr>
            <w:r w:rsidRPr="00417C3B">
              <w:rPr>
                <w:i/>
              </w:rPr>
              <w:t xml:space="preserve">Приготовление порционных полуфабрикатов </w:t>
            </w:r>
            <w:r w:rsidR="00CB41F3" w:rsidRPr="00417C3B">
              <w:rPr>
                <w:i/>
              </w:rPr>
              <w:t>из говядины</w:t>
            </w:r>
            <w:r w:rsidRPr="00417C3B">
              <w:rPr>
                <w:i/>
              </w:rPr>
              <w:t>, свинины и баранины, для тушения и жарки (</w:t>
            </w:r>
            <w:r w:rsidR="00CB41F3" w:rsidRPr="00417C3B">
              <w:rPr>
                <w:i/>
              </w:rPr>
              <w:t>котлета</w:t>
            </w:r>
            <w:r w:rsidRPr="00417C3B">
              <w:rPr>
                <w:i/>
              </w:rPr>
              <w:t xml:space="preserve"> натуральная, котлета отбивная, шашлык)</w:t>
            </w:r>
          </w:p>
          <w:p w:rsidR="001F1D6D" w:rsidRPr="00417C3B" w:rsidRDefault="001F1D6D" w:rsidP="00A860E5">
            <w:pPr>
              <w:snapToGrid w:val="0"/>
              <w:rPr>
                <w:i/>
              </w:rPr>
            </w:pPr>
            <w:r w:rsidRPr="00417C3B">
              <w:rPr>
                <w:i/>
              </w:rPr>
              <w:t>Приготовление   мелкокусковых полуфабрикатов из  говядины, свинины и баранины, для тушения(гуляш, плов, рагу) и жарки (поджарка шашлык).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both"/>
            </w:pPr>
          </w:p>
        </w:tc>
        <w:tc>
          <w:tcPr>
            <w:tcW w:w="5528" w:type="dxa"/>
          </w:tcPr>
          <w:p w:rsidR="001F1D6D" w:rsidRPr="00417C3B" w:rsidRDefault="001F1D6D" w:rsidP="00A860E5">
            <w:pPr>
              <w:snapToGrid w:val="0"/>
              <w:rPr>
                <w:i/>
              </w:rPr>
            </w:pPr>
            <w:r w:rsidRPr="00417C3B">
              <w:rPr>
                <w:i/>
              </w:rPr>
              <w:t xml:space="preserve">Приготовление натурально-рубленной массы из </w:t>
            </w:r>
            <w:r w:rsidRPr="00417C3B">
              <w:rPr>
                <w:i/>
              </w:rPr>
              <w:lastRenderedPageBreak/>
              <w:t xml:space="preserve">мяса и полуфабрикатов из нее (котлета натуральная рубленая, </w:t>
            </w:r>
            <w:r w:rsidR="00CB41F3" w:rsidRPr="00417C3B">
              <w:rPr>
                <w:i/>
              </w:rPr>
              <w:t>люля-кебаб</w:t>
            </w:r>
            <w:r w:rsidRPr="00417C3B">
              <w:rPr>
                <w:i/>
              </w:rPr>
              <w:t>, шницель).</w:t>
            </w:r>
          </w:p>
          <w:p w:rsidR="001F1D6D" w:rsidRPr="00417C3B" w:rsidRDefault="00CB41F3" w:rsidP="00A860E5">
            <w:pPr>
              <w:snapToGrid w:val="0"/>
              <w:rPr>
                <w:i/>
              </w:rPr>
            </w:pPr>
            <w:r w:rsidRPr="00417C3B">
              <w:rPr>
                <w:i/>
              </w:rPr>
              <w:t>Приготовление котлетной массы</w:t>
            </w:r>
            <w:r w:rsidR="001F1D6D" w:rsidRPr="00417C3B">
              <w:rPr>
                <w:i/>
              </w:rPr>
              <w:t xml:space="preserve"> из мяса и полуфабрикатов из </w:t>
            </w:r>
            <w:r w:rsidRPr="00417C3B">
              <w:rPr>
                <w:i/>
              </w:rPr>
              <w:t>нее (котлеты, тефтели</w:t>
            </w:r>
            <w:r w:rsidR="001F1D6D" w:rsidRPr="00417C3B">
              <w:rPr>
                <w:i/>
              </w:rPr>
              <w:t>, зразы, киевские).</w:t>
            </w:r>
          </w:p>
          <w:p w:rsidR="001F1D6D" w:rsidRPr="00A860E5" w:rsidRDefault="001F1D6D" w:rsidP="00A860E5">
            <w:pPr>
              <w:snapToGrid w:val="0"/>
              <w:jc w:val="both"/>
            </w:pPr>
            <w:r w:rsidRPr="00417C3B">
              <w:rPr>
                <w:i/>
              </w:rPr>
              <w:t>Приготовление  кнельной массы из  мяса  и полуфабрикатов</w:t>
            </w:r>
            <w:r w:rsidRPr="00A860E5">
              <w:t xml:space="preserve"> из нее.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lastRenderedPageBreak/>
              <w:t>6</w:t>
            </w:r>
          </w:p>
        </w:tc>
      </w:tr>
      <w:tr w:rsidR="001F1D6D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  <w:r w:rsidRPr="00A860E5">
              <w:lastRenderedPageBreak/>
              <w:t>1.3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both"/>
            </w:pPr>
            <w:r w:rsidRPr="00A860E5">
              <w:t>Подготовка полуфабрикатов  из домашней птицы</w:t>
            </w:r>
          </w:p>
        </w:tc>
        <w:tc>
          <w:tcPr>
            <w:tcW w:w="5528" w:type="dxa"/>
          </w:tcPr>
          <w:p w:rsidR="001F1D6D" w:rsidRPr="00A860E5" w:rsidRDefault="001F1D6D" w:rsidP="00A860E5">
            <w:pPr>
              <w:snapToGrid w:val="0"/>
              <w:jc w:val="both"/>
            </w:pPr>
            <w:r w:rsidRPr="00A860E5">
              <w:t xml:space="preserve">Первичная обработка домашней птицы. Приготовление </w:t>
            </w:r>
            <w:r w:rsidR="00CB41F3" w:rsidRPr="00A860E5">
              <w:t>целой тушки</w:t>
            </w:r>
            <w:r w:rsidRPr="00A860E5">
              <w:t xml:space="preserve"> птицы: заправленные в «</w:t>
            </w:r>
            <w:r w:rsidR="00CB41F3" w:rsidRPr="00A860E5">
              <w:t>кармашек», перевязывание</w:t>
            </w:r>
            <w:r w:rsidRPr="00A860E5">
              <w:t xml:space="preserve"> шпагатом (цыплята-табака);приготовление порционных п/ф, порционных фаршированных п/ф для жарки(котлеты по-киевски, котлеты фаршированные печенью, молочным соусом с грибами, птица по-столичному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1F1D6D" w:rsidRPr="00417C3B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both"/>
            </w:pPr>
          </w:p>
        </w:tc>
        <w:tc>
          <w:tcPr>
            <w:tcW w:w="5528" w:type="dxa"/>
          </w:tcPr>
          <w:p w:rsidR="001F1D6D" w:rsidRPr="00417C3B" w:rsidRDefault="001F1D6D" w:rsidP="00A860E5">
            <w:pPr>
              <w:snapToGrid w:val="0"/>
              <w:rPr>
                <w:i/>
              </w:rPr>
            </w:pPr>
            <w:r w:rsidRPr="00417C3B">
              <w:rPr>
                <w:i/>
              </w:rPr>
              <w:t>Приготовление крупнокусковых полуфабрикатов для фарширования.</w:t>
            </w:r>
          </w:p>
          <w:p w:rsidR="001F1D6D" w:rsidRPr="00417C3B" w:rsidRDefault="001F1D6D" w:rsidP="00A860E5">
            <w:pPr>
              <w:snapToGrid w:val="0"/>
              <w:rPr>
                <w:i/>
              </w:rPr>
            </w:pPr>
            <w:r w:rsidRPr="00417C3B">
              <w:rPr>
                <w:i/>
              </w:rPr>
              <w:t>Приготовление   мелкокусковых полуфабрикатов для тушения(рагу из птицы, чахохбили, плов, гусь, утка по-домашнему).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</w:pPr>
          </w:p>
        </w:tc>
        <w:tc>
          <w:tcPr>
            <w:tcW w:w="5528" w:type="dxa"/>
          </w:tcPr>
          <w:p w:rsidR="001F1D6D" w:rsidRPr="00A860E5" w:rsidRDefault="001F1D6D" w:rsidP="00A860E5">
            <w:pPr>
              <w:snapToGrid w:val="0"/>
            </w:pPr>
            <w:r w:rsidRPr="00A860E5">
              <w:t>Приготовление  котлетной, кнельной массы  из птицы  и полуфабрикатов из нее     (биточки рубленные из птицы, фаршированные грибами; котлеты, фрикадельки из кур).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1F1D6D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  <w:r w:rsidRPr="00A860E5">
              <w:t>1.4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r w:rsidRPr="00A860E5">
              <w:t>Подготовка гусиной, утиной, куриной печени</w:t>
            </w:r>
          </w:p>
        </w:tc>
        <w:tc>
          <w:tcPr>
            <w:tcW w:w="5528" w:type="dxa"/>
          </w:tcPr>
          <w:p w:rsidR="001F1D6D" w:rsidRPr="00417C3B" w:rsidRDefault="001F1D6D" w:rsidP="00A860E5">
            <w:pPr>
              <w:rPr>
                <w:i/>
              </w:rPr>
            </w:pPr>
            <w:r w:rsidRPr="00417C3B">
              <w:rPr>
                <w:i/>
              </w:rPr>
              <w:t>Первичная обработка  гусиной, утиной, куриной  печени. Приготовление полуфабрикатов  из  гусиной, утиной, куриной  печени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A860E5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/>
        </w:tc>
        <w:tc>
          <w:tcPr>
            <w:tcW w:w="5528" w:type="dxa"/>
          </w:tcPr>
          <w:p w:rsidR="001F1D6D" w:rsidRPr="00A860E5" w:rsidRDefault="001F1D6D" w:rsidP="00A860E5">
            <w:r w:rsidRPr="00A860E5">
              <w:t>Дифференцированный зачет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1F1D6D" w:rsidRPr="00A860E5" w:rsidTr="00A860E5">
        <w:trPr>
          <w:trHeight w:val="5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both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hd w:val="clear" w:color="auto" w:fill="FFFFFF"/>
              <w:autoSpaceDE w:val="0"/>
              <w:jc w:val="both"/>
            </w:pPr>
          </w:p>
        </w:tc>
        <w:tc>
          <w:tcPr>
            <w:tcW w:w="5528" w:type="dxa"/>
          </w:tcPr>
          <w:p w:rsidR="001F1D6D" w:rsidRPr="00A860E5" w:rsidRDefault="001F1D6D" w:rsidP="00A860E5">
            <w:pPr>
              <w:shd w:val="clear" w:color="auto" w:fill="FFFFFF"/>
              <w:autoSpaceDE w:val="0"/>
              <w:jc w:val="right"/>
              <w:rPr>
                <w:b/>
              </w:rPr>
            </w:pPr>
            <w:r w:rsidRPr="00A860E5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Default="001F1D6D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>72</w:t>
            </w:r>
          </w:p>
          <w:p w:rsidR="00F27902" w:rsidRPr="00A860E5" w:rsidRDefault="00F27902" w:rsidP="00F27902">
            <w:pPr>
              <w:ind w:right="-255" w:hanging="247"/>
              <w:jc w:val="center"/>
              <w:rPr>
                <w:b/>
                <w:highlight w:val="yellow"/>
              </w:rPr>
            </w:pPr>
            <w:r w:rsidRPr="00F27902">
              <w:t>(36</w:t>
            </w:r>
            <w:r>
              <w:rPr>
                <w:b/>
              </w:rPr>
              <w:t>+</w:t>
            </w:r>
            <w:r w:rsidRPr="00F27902">
              <w:rPr>
                <w:b/>
                <w:i/>
              </w:rPr>
              <w:t>36)</w:t>
            </w:r>
          </w:p>
        </w:tc>
      </w:tr>
    </w:tbl>
    <w:p w:rsidR="00F62896" w:rsidRDefault="00F62896" w:rsidP="00A10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center"/>
        <w:rPr>
          <w:b/>
          <w:sz w:val="28"/>
          <w:szCs w:val="28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5528"/>
        <w:gridCol w:w="851"/>
      </w:tblGrid>
      <w:tr w:rsidR="00A14FBA" w:rsidRPr="002B712D" w:rsidTr="00A860E5">
        <w:trPr>
          <w:trHeight w:val="792"/>
        </w:trPr>
        <w:tc>
          <w:tcPr>
            <w:tcW w:w="993" w:type="dxa"/>
          </w:tcPr>
          <w:p w:rsidR="00A14FBA" w:rsidRPr="00A860E5" w:rsidRDefault="00A14FBA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 xml:space="preserve">№ </w:t>
            </w:r>
          </w:p>
          <w:p w:rsidR="00A14FBA" w:rsidRPr="00A860E5" w:rsidRDefault="00A14FBA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>вида</w:t>
            </w:r>
          </w:p>
        </w:tc>
        <w:tc>
          <w:tcPr>
            <w:tcW w:w="2410" w:type="dxa"/>
            <w:vAlign w:val="center"/>
          </w:tcPr>
          <w:p w:rsidR="00A14FBA" w:rsidRPr="00A860E5" w:rsidRDefault="00A14FBA" w:rsidP="00A860E5">
            <w:pPr>
              <w:ind w:right="742"/>
              <w:jc w:val="center"/>
              <w:rPr>
                <w:b/>
              </w:rPr>
            </w:pPr>
            <w:r w:rsidRPr="00A860E5">
              <w:rPr>
                <w:b/>
              </w:rPr>
              <w:t>Виды работ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A14FBA" w:rsidRPr="00A860E5" w:rsidRDefault="00A14FBA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 xml:space="preserve">Тематика заданий по </w:t>
            </w:r>
            <w:r w:rsidR="008B4516" w:rsidRPr="00A860E5">
              <w:rPr>
                <w:b/>
              </w:rPr>
              <w:t>производственной</w:t>
            </w:r>
            <w:r w:rsidRPr="00A860E5">
              <w:rPr>
                <w:b/>
              </w:rPr>
              <w:t xml:space="preserve"> практике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14FBA" w:rsidRPr="00A860E5" w:rsidRDefault="00A14FBA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>Кол-во часов</w:t>
            </w:r>
          </w:p>
        </w:tc>
      </w:tr>
      <w:tr w:rsidR="003B731A" w:rsidRPr="002B712D" w:rsidTr="00A860E5">
        <w:trPr>
          <w:trHeight w:val="20"/>
        </w:trPr>
        <w:tc>
          <w:tcPr>
            <w:tcW w:w="993" w:type="dxa"/>
          </w:tcPr>
          <w:p w:rsidR="003B731A" w:rsidRPr="00A860E5" w:rsidRDefault="003B731A" w:rsidP="00A860E5">
            <w:pPr>
              <w:jc w:val="center"/>
            </w:pPr>
            <w:r w:rsidRPr="00A860E5">
              <w:t>1.1</w:t>
            </w:r>
          </w:p>
        </w:tc>
        <w:tc>
          <w:tcPr>
            <w:tcW w:w="2410" w:type="dxa"/>
          </w:tcPr>
          <w:p w:rsidR="003B731A" w:rsidRPr="00A860E5" w:rsidRDefault="003B731A" w:rsidP="00A860E5">
            <w:pPr>
              <w:contextualSpacing/>
            </w:pPr>
            <w:r w:rsidRPr="00A860E5">
              <w:t>Подготовка полуфабрикатов из рыбы с костным скелетом;</w:t>
            </w:r>
          </w:p>
        </w:tc>
        <w:tc>
          <w:tcPr>
            <w:tcW w:w="5528" w:type="dxa"/>
          </w:tcPr>
          <w:p w:rsidR="003B731A" w:rsidRPr="00A860E5" w:rsidRDefault="003B731A" w:rsidP="00A860E5">
            <w:pPr>
              <w:contextualSpacing/>
            </w:pPr>
            <w:r w:rsidRPr="00A860E5">
              <w:t xml:space="preserve">Ознакомление с предприятием общественного питания. Инструктаж по технике безопасности. Ознакомление с </w:t>
            </w:r>
            <w:r w:rsidR="00CB41F3" w:rsidRPr="00A860E5">
              <w:t>мясорыбным</w:t>
            </w:r>
            <w:r w:rsidRPr="00A860E5">
              <w:t xml:space="preserve"> цехом. Санитарные нормы, требования, предъявляемые к цеху.</w:t>
            </w:r>
          </w:p>
        </w:tc>
        <w:tc>
          <w:tcPr>
            <w:tcW w:w="851" w:type="dxa"/>
          </w:tcPr>
          <w:p w:rsidR="003B731A" w:rsidRPr="00A860E5" w:rsidRDefault="003B731A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3B731A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A860E5" w:rsidRDefault="003B731A" w:rsidP="00A860E5">
            <w:pPr>
              <w:jc w:val="center"/>
            </w:pPr>
          </w:p>
        </w:tc>
        <w:tc>
          <w:tcPr>
            <w:tcW w:w="2410" w:type="dxa"/>
          </w:tcPr>
          <w:p w:rsidR="003B731A" w:rsidRPr="00A860E5" w:rsidRDefault="003B731A" w:rsidP="00A860E5">
            <w:pPr>
              <w:contextualSpacing/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1F1D6D" w:rsidRPr="00417C3B" w:rsidRDefault="001F1D6D" w:rsidP="00A860E5">
            <w:pPr>
              <w:contextualSpacing/>
              <w:rPr>
                <w:i/>
              </w:rPr>
            </w:pPr>
            <w:r w:rsidRPr="00417C3B">
              <w:rPr>
                <w:i/>
              </w:rPr>
              <w:t>Первичная обработка рыбы с костным скелетом и приготовление основных полуфабрикатов приготовление основных полуфабрикатов</w:t>
            </w:r>
          </w:p>
          <w:p w:rsidR="003B731A" w:rsidRPr="00417C3B" w:rsidRDefault="001F1D6D" w:rsidP="00A860E5">
            <w:pPr>
              <w:contextualSpacing/>
              <w:rPr>
                <w:i/>
              </w:rPr>
            </w:pPr>
            <w:r w:rsidRPr="00417C3B">
              <w:rPr>
                <w:i/>
              </w:rPr>
              <w:t>Приготовление полуфабрикатов из рыбы для варки, припускания целиком и порционными кусками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417C3B" w:rsidRDefault="003B731A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3B731A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A860E5" w:rsidRDefault="003B731A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B731A" w:rsidRPr="00A860E5" w:rsidRDefault="003B731A" w:rsidP="00A860E5">
            <w:pPr>
              <w:contextualSpacing/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3B731A" w:rsidRPr="00A860E5" w:rsidRDefault="001F1D6D" w:rsidP="00A860E5">
            <w:pPr>
              <w:snapToGrid w:val="0"/>
              <w:contextualSpacing/>
              <w:jc w:val="both"/>
            </w:pPr>
            <w:r w:rsidRPr="00A860E5">
              <w:t>Приготовление полуфабрикатов из рыбы для жарки основным способом, во фритюре, приготовление полуфабрикатов из рыбы мелкими кусками.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A860E5" w:rsidRDefault="003B731A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3B731A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A860E5" w:rsidRDefault="003B731A" w:rsidP="00A860E5"/>
        </w:tc>
        <w:tc>
          <w:tcPr>
            <w:tcW w:w="2410" w:type="dxa"/>
          </w:tcPr>
          <w:p w:rsidR="003B731A" w:rsidRPr="00A860E5" w:rsidRDefault="003B731A" w:rsidP="00A860E5">
            <w:pPr>
              <w:contextualSpacing/>
            </w:pP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1F1D6D" w:rsidRPr="00417C3B" w:rsidRDefault="001F1D6D" w:rsidP="00A860E5">
            <w:pPr>
              <w:contextualSpacing/>
              <w:rPr>
                <w:i/>
              </w:rPr>
            </w:pPr>
            <w:r w:rsidRPr="00417C3B">
              <w:rPr>
                <w:i/>
              </w:rPr>
              <w:t>Приготовление котлетной   массы и полуфабрикатов из нее</w:t>
            </w:r>
          </w:p>
          <w:p w:rsidR="003B731A" w:rsidRPr="00417C3B" w:rsidRDefault="001F1D6D" w:rsidP="00A860E5">
            <w:pPr>
              <w:snapToGrid w:val="0"/>
              <w:contextualSpacing/>
              <w:jc w:val="both"/>
              <w:rPr>
                <w:i/>
              </w:rPr>
            </w:pPr>
            <w:r w:rsidRPr="00417C3B">
              <w:rPr>
                <w:i/>
              </w:rPr>
              <w:t>Приготовление кнельной массы и полуфабрикатов из нее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B731A" w:rsidRPr="00417C3B" w:rsidRDefault="003B731A" w:rsidP="00A860E5">
            <w:pPr>
              <w:snapToGrid w:val="0"/>
              <w:jc w:val="center"/>
              <w:rPr>
                <w:b/>
                <w:bCs/>
                <w:i/>
              </w:rPr>
            </w:pPr>
          </w:p>
          <w:p w:rsidR="003B731A" w:rsidRPr="00417C3B" w:rsidRDefault="003B731A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  <w:r w:rsidRPr="00A860E5">
              <w:t>1.2</w:t>
            </w:r>
          </w:p>
        </w:tc>
        <w:tc>
          <w:tcPr>
            <w:tcW w:w="2410" w:type="dxa"/>
          </w:tcPr>
          <w:p w:rsidR="001F1D6D" w:rsidRPr="00A860E5" w:rsidRDefault="001F1D6D" w:rsidP="00A860E5">
            <w:pPr>
              <w:contextualSpacing/>
            </w:pPr>
          </w:p>
          <w:p w:rsidR="001F1D6D" w:rsidRPr="00A860E5" w:rsidRDefault="001F1D6D" w:rsidP="00A860E5">
            <w:pPr>
              <w:contextualSpacing/>
            </w:pPr>
          </w:p>
          <w:p w:rsidR="001F1D6D" w:rsidRPr="00A860E5" w:rsidRDefault="001F1D6D" w:rsidP="00A860E5">
            <w:pPr>
              <w:contextualSpacing/>
            </w:pPr>
            <w:r w:rsidRPr="00A860E5">
              <w:lastRenderedPageBreak/>
              <w:t>Подготовка полуфабрикатов из мяса</w:t>
            </w:r>
          </w:p>
        </w:tc>
        <w:tc>
          <w:tcPr>
            <w:tcW w:w="5528" w:type="dxa"/>
          </w:tcPr>
          <w:p w:rsidR="001F1D6D" w:rsidRPr="00A860E5" w:rsidRDefault="001F1D6D" w:rsidP="00A860E5">
            <w:pPr>
              <w:contextualSpacing/>
            </w:pPr>
            <w:r w:rsidRPr="00A860E5">
              <w:lastRenderedPageBreak/>
              <w:t>Первичная обработка мяса говядины, свинины, баранины, поросят.</w:t>
            </w:r>
          </w:p>
          <w:p w:rsidR="001F1D6D" w:rsidRPr="00A860E5" w:rsidRDefault="001F1D6D" w:rsidP="00A860E5">
            <w:pPr>
              <w:snapToGrid w:val="0"/>
              <w:contextualSpacing/>
              <w:jc w:val="both"/>
              <w:rPr>
                <w:bCs/>
              </w:rPr>
            </w:pPr>
            <w:r w:rsidRPr="00A860E5">
              <w:lastRenderedPageBreak/>
              <w:t xml:space="preserve">Приготовление крупнокусковых полуфабрикатов из говядины, свинины и баранины: для жарки и </w:t>
            </w:r>
            <w:r w:rsidR="00CB41F3" w:rsidRPr="00A860E5">
              <w:t>тушения (</w:t>
            </w:r>
            <w:r w:rsidRPr="00A860E5">
              <w:t>карбонат, буженина рулет)</w:t>
            </w:r>
          </w:p>
          <w:p w:rsidR="001F1D6D" w:rsidRPr="00A860E5" w:rsidRDefault="001F1D6D" w:rsidP="00A860E5">
            <w:pPr>
              <w:snapToGrid w:val="0"/>
              <w:contextualSpacing/>
              <w:jc w:val="both"/>
            </w:pPr>
            <w:r w:rsidRPr="00A860E5">
              <w:t>Приготовление порционных полуфабрикатов из говядины, свинины и баранины, для тушения и жарки (котлета натуральная, котлета отбивная, шашлык)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lastRenderedPageBreak/>
              <w:t>6</w:t>
            </w:r>
          </w:p>
        </w:tc>
      </w:tr>
      <w:tr w:rsidR="001F1D6D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/>
        </w:tc>
        <w:tc>
          <w:tcPr>
            <w:tcW w:w="2410" w:type="dxa"/>
            <w:tcBorders>
              <w:bottom w:val="single" w:sz="4" w:space="0" w:color="auto"/>
            </w:tcBorders>
          </w:tcPr>
          <w:p w:rsidR="001F1D6D" w:rsidRPr="00A860E5" w:rsidRDefault="001F1D6D" w:rsidP="00A860E5">
            <w:pPr>
              <w:contextualSpacing/>
            </w:pPr>
          </w:p>
        </w:tc>
        <w:tc>
          <w:tcPr>
            <w:tcW w:w="5528" w:type="dxa"/>
          </w:tcPr>
          <w:p w:rsidR="001F1D6D" w:rsidRPr="00417C3B" w:rsidRDefault="001F1D6D" w:rsidP="00A860E5">
            <w:pPr>
              <w:snapToGrid w:val="0"/>
              <w:contextualSpacing/>
              <w:jc w:val="both"/>
              <w:rPr>
                <w:i/>
              </w:rPr>
            </w:pPr>
            <w:r w:rsidRPr="00417C3B">
              <w:rPr>
                <w:i/>
              </w:rPr>
              <w:fldChar w:fldCharType="begin"/>
            </w:r>
            <w:r w:rsidRPr="00417C3B">
              <w:rPr>
                <w:i/>
              </w:rPr>
              <w:instrText xml:space="preserve"> LINK Word.Document.12 "G:\\учебная практика 260807.docx" OLE_LINK1 \a \r  \* MERGEFORMAT </w:instrText>
            </w:r>
            <w:r w:rsidRPr="00417C3B">
              <w:rPr>
                <w:i/>
              </w:rPr>
              <w:fldChar w:fldCharType="separate"/>
            </w:r>
            <w:r w:rsidRPr="00417C3B">
              <w:rPr>
                <w:i/>
              </w:rPr>
              <w:t>Приготовление   мелкокусковых полуфабрикатов из говядины, свинины и баранины, для тушения</w:t>
            </w:r>
            <w:r w:rsidRPr="00417C3B">
              <w:rPr>
                <w:i/>
              </w:rPr>
              <w:fldChar w:fldCharType="end"/>
            </w:r>
            <w:r w:rsidRPr="00417C3B">
              <w:rPr>
                <w:i/>
              </w:rPr>
              <w:t>(гуляш, плов, рагу) и жарки (поджарка шашлык). Приготовление натурально-рубленной массы из мяса и полуфабрикатов из нее (котлета натуральная рубленая, люля-кебаб, шницель).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both"/>
            </w:pPr>
          </w:p>
        </w:tc>
        <w:tc>
          <w:tcPr>
            <w:tcW w:w="5528" w:type="dxa"/>
          </w:tcPr>
          <w:p w:rsidR="001F1D6D" w:rsidRPr="00A860E5" w:rsidRDefault="001F1D6D" w:rsidP="00A860E5">
            <w:pPr>
              <w:snapToGrid w:val="0"/>
              <w:contextualSpacing/>
              <w:jc w:val="both"/>
            </w:pPr>
            <w:r w:rsidRPr="00A860E5">
              <w:t>Приготовление котлетной массы из мяса и полуфабрикатов из нее (</w:t>
            </w:r>
            <w:r w:rsidR="00CB41F3" w:rsidRPr="00A860E5">
              <w:t>котлеты, тефтели</w:t>
            </w:r>
            <w:r w:rsidRPr="00A860E5">
              <w:t>, зразы, киевские).</w:t>
            </w:r>
          </w:p>
          <w:p w:rsidR="001F1D6D" w:rsidRPr="00A860E5" w:rsidRDefault="001F1D6D" w:rsidP="00A860E5">
            <w:r w:rsidRPr="00A860E5">
              <w:t>Приготовление кнельной массы из  мяса  и полуфабрикатов из нее.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1F1D6D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  <w:r w:rsidRPr="00A860E5">
              <w:t>1.3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contextualSpacing/>
            </w:pPr>
          </w:p>
          <w:p w:rsidR="001F1D6D" w:rsidRPr="00A860E5" w:rsidRDefault="001F1D6D" w:rsidP="00A860E5">
            <w:pPr>
              <w:contextualSpacing/>
            </w:pPr>
            <w:r w:rsidRPr="00A860E5">
              <w:t xml:space="preserve">Подготовка полуфабрикатов  </w:t>
            </w:r>
            <w:r w:rsidR="00CB41F3" w:rsidRPr="00A860E5">
              <w:t>из домашней</w:t>
            </w:r>
            <w:r w:rsidRPr="00A860E5">
              <w:t xml:space="preserve"> птицы</w:t>
            </w:r>
          </w:p>
        </w:tc>
        <w:tc>
          <w:tcPr>
            <w:tcW w:w="5528" w:type="dxa"/>
          </w:tcPr>
          <w:p w:rsidR="001F1D6D" w:rsidRPr="00417C3B" w:rsidRDefault="001F1D6D" w:rsidP="00A860E5">
            <w:pPr>
              <w:snapToGrid w:val="0"/>
              <w:contextualSpacing/>
              <w:jc w:val="both"/>
              <w:rPr>
                <w:i/>
              </w:rPr>
            </w:pPr>
            <w:r w:rsidRPr="00417C3B">
              <w:rPr>
                <w:i/>
              </w:rPr>
              <w:t>Первичная обработка домашней птицы. Приготовление целой тушки птицы: заправленные в «кармашек», перевязывание шпагатом(цыплята-табака);приготовление порционных п/ф, порционных фаршированных п/ф для жарки(котлеты по-киевски, котлеты фаршированные печенью, молочным соусом с грибами, птица по-столичному.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both"/>
            </w:pPr>
          </w:p>
        </w:tc>
        <w:tc>
          <w:tcPr>
            <w:tcW w:w="5528" w:type="dxa"/>
          </w:tcPr>
          <w:p w:rsidR="001F1D6D" w:rsidRPr="00A860E5" w:rsidRDefault="001F1D6D" w:rsidP="00A860E5">
            <w:pPr>
              <w:snapToGrid w:val="0"/>
              <w:contextualSpacing/>
              <w:jc w:val="both"/>
            </w:pPr>
            <w:r w:rsidRPr="00A860E5">
              <w:t>Приготовление крупнокусковых полуфабрикатов для фарширования.</w:t>
            </w:r>
          </w:p>
          <w:p w:rsidR="001F1D6D" w:rsidRPr="00A860E5" w:rsidRDefault="001F1D6D" w:rsidP="00A860E5">
            <w:r w:rsidRPr="00A860E5">
              <w:t>Приготовление   мелкокусковых полуфабрикатов для тушения(рагу из птицы, чахохбили, плов, гусь, утка по-домашнему).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1F1D6D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both"/>
            </w:pPr>
          </w:p>
        </w:tc>
        <w:tc>
          <w:tcPr>
            <w:tcW w:w="5528" w:type="dxa"/>
          </w:tcPr>
          <w:p w:rsidR="001F1D6D" w:rsidRPr="00417C3B" w:rsidRDefault="001F1D6D" w:rsidP="00A860E5">
            <w:pPr>
              <w:rPr>
                <w:i/>
              </w:rPr>
            </w:pPr>
            <w:r w:rsidRPr="00417C3B">
              <w:rPr>
                <w:i/>
              </w:rPr>
              <w:t>Приготовление котлетной, кнельной массы  из птицы  и полуфабрикатов из нее     (биточки рубленные из птицы, фаршированные грибами; котлеты, фрикадельки из кур).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both"/>
            </w:pPr>
          </w:p>
        </w:tc>
        <w:tc>
          <w:tcPr>
            <w:tcW w:w="5528" w:type="dxa"/>
          </w:tcPr>
          <w:p w:rsidR="001F1D6D" w:rsidRPr="00417C3B" w:rsidRDefault="001F1D6D" w:rsidP="00A860E5">
            <w:pPr>
              <w:rPr>
                <w:i/>
              </w:rPr>
            </w:pPr>
            <w:r w:rsidRPr="00417C3B">
              <w:rPr>
                <w:i/>
              </w:rPr>
              <w:t>Первичная обработка гусиной, утиной, куриной  печени. Приготовление полуфабрикатов из  гусиной, утиной, куриной  печени.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417C3B" w:rsidRDefault="001F1D6D" w:rsidP="00A860E5">
            <w:pPr>
              <w:snapToGrid w:val="0"/>
              <w:jc w:val="center"/>
              <w:rPr>
                <w:b/>
                <w:bCs/>
                <w:i/>
              </w:rPr>
            </w:pPr>
            <w:r w:rsidRPr="00417C3B">
              <w:rPr>
                <w:b/>
                <w:bCs/>
                <w:i/>
              </w:rPr>
              <w:t>6</w:t>
            </w:r>
          </w:p>
        </w:tc>
      </w:tr>
      <w:tr w:rsidR="001F1D6D" w:rsidRPr="002B712D" w:rsidTr="00A860E5">
        <w:trPr>
          <w:trHeight w:val="2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/>
        </w:tc>
        <w:tc>
          <w:tcPr>
            <w:tcW w:w="5528" w:type="dxa"/>
          </w:tcPr>
          <w:p w:rsidR="001F1D6D" w:rsidRPr="00A860E5" w:rsidRDefault="001F1D6D" w:rsidP="00A860E5">
            <w:r w:rsidRPr="00A860E5">
              <w:t>Дифференцированный зачёт.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napToGrid w:val="0"/>
              <w:jc w:val="center"/>
              <w:rPr>
                <w:b/>
                <w:bCs/>
              </w:rPr>
            </w:pPr>
            <w:r w:rsidRPr="00A860E5">
              <w:rPr>
                <w:b/>
                <w:bCs/>
              </w:rPr>
              <w:t>6</w:t>
            </w:r>
          </w:p>
        </w:tc>
      </w:tr>
      <w:tr w:rsidR="001F1D6D" w:rsidRPr="002B712D" w:rsidTr="00A860E5">
        <w:trPr>
          <w:trHeight w:val="56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jc w:val="both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Pr="00A860E5" w:rsidRDefault="001F1D6D" w:rsidP="00A860E5">
            <w:pPr>
              <w:shd w:val="clear" w:color="auto" w:fill="FFFFFF"/>
              <w:autoSpaceDE w:val="0"/>
              <w:jc w:val="both"/>
            </w:pPr>
          </w:p>
        </w:tc>
        <w:tc>
          <w:tcPr>
            <w:tcW w:w="5528" w:type="dxa"/>
          </w:tcPr>
          <w:p w:rsidR="001F1D6D" w:rsidRPr="00A860E5" w:rsidRDefault="001F1D6D" w:rsidP="00A860E5">
            <w:pPr>
              <w:shd w:val="clear" w:color="auto" w:fill="FFFFFF"/>
              <w:autoSpaceDE w:val="0"/>
              <w:jc w:val="right"/>
              <w:rPr>
                <w:b/>
              </w:rPr>
            </w:pPr>
            <w:r w:rsidRPr="00A860E5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1F1D6D" w:rsidRDefault="001F1D6D" w:rsidP="00A860E5">
            <w:pPr>
              <w:jc w:val="center"/>
              <w:rPr>
                <w:b/>
              </w:rPr>
            </w:pPr>
            <w:r w:rsidRPr="00A860E5">
              <w:rPr>
                <w:b/>
              </w:rPr>
              <w:t>72</w:t>
            </w:r>
          </w:p>
          <w:p w:rsidR="00F27902" w:rsidRPr="00A860E5" w:rsidRDefault="00F27902" w:rsidP="00F27902">
            <w:pPr>
              <w:ind w:hanging="247"/>
              <w:jc w:val="right"/>
              <w:rPr>
                <w:b/>
                <w:highlight w:val="yellow"/>
              </w:rPr>
            </w:pPr>
            <w:r>
              <w:t>(</w:t>
            </w:r>
            <w:r w:rsidRPr="00F27902">
              <w:t>36</w:t>
            </w:r>
            <w:r>
              <w:rPr>
                <w:b/>
              </w:rPr>
              <w:t>+</w:t>
            </w:r>
            <w:r w:rsidRPr="00F27902">
              <w:rPr>
                <w:b/>
                <w:i/>
              </w:rPr>
              <w:t>36</w:t>
            </w:r>
            <w:r>
              <w:rPr>
                <w:b/>
                <w:i/>
              </w:rPr>
              <w:t>)</w:t>
            </w:r>
          </w:p>
        </w:tc>
      </w:tr>
    </w:tbl>
    <w:p w:rsidR="00A14FBA" w:rsidRDefault="00A14FBA" w:rsidP="00A14FBA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A14FBA" w:rsidRPr="00031136" w:rsidRDefault="00A14FBA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A14FBA" w:rsidRPr="00031136" w:rsidSect="00271951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bCs/>
          <w:sz w:val="28"/>
          <w:szCs w:val="28"/>
        </w:rPr>
        <w:br w:type="page"/>
      </w:r>
    </w:p>
    <w:p w:rsidR="00A10171" w:rsidRPr="00A10171" w:rsidRDefault="00A10171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16"/>
          <w:szCs w:val="16"/>
        </w:rPr>
      </w:pPr>
    </w:p>
    <w:p w:rsidR="00A10171" w:rsidRDefault="00A10171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210CF" w:rsidRPr="00740764" w:rsidRDefault="00236D5E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CC475D">
        <w:rPr>
          <w:b/>
          <w:caps/>
          <w:sz w:val="28"/>
          <w:szCs w:val="28"/>
        </w:rPr>
        <w:t xml:space="preserve">. </w:t>
      </w:r>
      <w:r w:rsidR="00B210CF" w:rsidRPr="00740764">
        <w:rPr>
          <w:b/>
          <w:caps/>
          <w:sz w:val="28"/>
          <w:szCs w:val="28"/>
        </w:rPr>
        <w:t xml:space="preserve">условия реализации программы </w:t>
      </w:r>
      <w:r w:rsidR="002A11A1">
        <w:rPr>
          <w:b/>
          <w:caps/>
          <w:sz w:val="28"/>
          <w:szCs w:val="28"/>
        </w:rPr>
        <w:t>МОДУЛЯ</w:t>
      </w:r>
    </w:p>
    <w:p w:rsidR="00B210CF" w:rsidRPr="00C32603" w:rsidRDefault="00B210CF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:rsidR="00B210CF" w:rsidRDefault="00236D5E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CC475D">
        <w:rPr>
          <w:b/>
          <w:bCs/>
          <w:sz w:val="28"/>
          <w:szCs w:val="28"/>
        </w:rPr>
        <w:t xml:space="preserve">.1. </w:t>
      </w:r>
      <w:r w:rsidR="00B210CF"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652437" w:rsidRPr="007E11DB" w:rsidRDefault="00652437" w:rsidP="000A6D8F">
      <w:pPr>
        <w:rPr>
          <w:sz w:val="28"/>
          <w:szCs w:val="28"/>
        </w:rPr>
      </w:pPr>
      <w:r w:rsidRPr="007E11DB">
        <w:rPr>
          <w:sz w:val="28"/>
          <w:szCs w:val="28"/>
        </w:rPr>
        <w:t>Реализация профессионального модуля предполагае</w:t>
      </w:r>
      <w:r w:rsidR="006B30DB">
        <w:rPr>
          <w:sz w:val="28"/>
          <w:szCs w:val="28"/>
        </w:rPr>
        <w:t>т наличия учебного  кулинарного</w:t>
      </w:r>
      <w:r w:rsidRPr="007E11DB">
        <w:rPr>
          <w:sz w:val="28"/>
          <w:szCs w:val="28"/>
        </w:rPr>
        <w:t xml:space="preserve"> цеха.</w:t>
      </w:r>
    </w:p>
    <w:p w:rsidR="00652437" w:rsidRPr="007E11DB" w:rsidRDefault="00652437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E11DB">
        <w:rPr>
          <w:b/>
          <w:bCs/>
          <w:sz w:val="28"/>
          <w:szCs w:val="28"/>
        </w:rPr>
        <w:t>Оборудование учебного кабинета и рабочих мест кабинета:</w:t>
      </w:r>
    </w:p>
    <w:p w:rsidR="00652437" w:rsidRPr="007E11DB" w:rsidRDefault="00652437" w:rsidP="000A6D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производственные столы; </w:t>
      </w:r>
    </w:p>
    <w:p w:rsidR="00652437" w:rsidRPr="007E11DB" w:rsidRDefault="00652437" w:rsidP="000A6D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доска аудиторная; </w:t>
      </w:r>
    </w:p>
    <w:p w:rsidR="00652437" w:rsidRPr="007E11DB" w:rsidRDefault="00652437" w:rsidP="000A6D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комплект мебели; </w:t>
      </w:r>
    </w:p>
    <w:p w:rsidR="00652437" w:rsidRPr="007E11DB" w:rsidRDefault="00652437" w:rsidP="000A6D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холодильник; </w:t>
      </w:r>
    </w:p>
    <w:p w:rsidR="00652437" w:rsidRPr="007E11DB" w:rsidRDefault="00652437" w:rsidP="000A6D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электрические плиты; </w:t>
      </w:r>
    </w:p>
    <w:p w:rsidR="00652437" w:rsidRPr="007E11DB" w:rsidRDefault="00B55EEF" w:rsidP="000A6D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печь конвек</w:t>
      </w:r>
      <w:r w:rsidR="00652437" w:rsidRPr="007E11DB">
        <w:rPr>
          <w:bCs/>
          <w:sz w:val="28"/>
          <w:szCs w:val="28"/>
        </w:rPr>
        <w:t xml:space="preserve">ционная; </w:t>
      </w:r>
    </w:p>
    <w:p w:rsidR="00652437" w:rsidRPr="007E11DB" w:rsidRDefault="00652437" w:rsidP="000A6D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инструмент, инвентарь в ассортименте; </w:t>
      </w:r>
    </w:p>
    <w:p w:rsidR="00652437" w:rsidRPr="007E11DB" w:rsidRDefault="00652437" w:rsidP="000A6D8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посуда в ассортименте; </w:t>
      </w:r>
    </w:p>
    <w:p w:rsidR="00652437" w:rsidRPr="007E11DB" w:rsidRDefault="00652437" w:rsidP="000A6D8F">
      <w:pPr>
        <w:pStyle w:val="afc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11DB">
        <w:rPr>
          <w:rFonts w:ascii="Times New Roman" w:hAnsi="Times New Roman"/>
          <w:bCs/>
          <w:sz w:val="28"/>
          <w:szCs w:val="28"/>
        </w:rPr>
        <w:t>средства малой механизации;</w:t>
      </w:r>
    </w:p>
    <w:p w:rsidR="00652437" w:rsidRPr="007E11DB" w:rsidRDefault="00652437" w:rsidP="000A6D8F">
      <w:pPr>
        <w:pStyle w:val="afc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11DB">
        <w:rPr>
          <w:rFonts w:ascii="Times New Roman" w:hAnsi="Times New Roman"/>
          <w:bCs/>
          <w:sz w:val="28"/>
          <w:szCs w:val="28"/>
        </w:rPr>
        <w:t>макеты;</w:t>
      </w:r>
    </w:p>
    <w:p w:rsidR="00652437" w:rsidRPr="007E11DB" w:rsidRDefault="00652437" w:rsidP="000A6D8F">
      <w:pPr>
        <w:pStyle w:val="afc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7E11DB">
        <w:rPr>
          <w:rFonts w:ascii="Times New Roman" w:hAnsi="Times New Roman"/>
          <w:bCs/>
          <w:sz w:val="28"/>
          <w:szCs w:val="28"/>
        </w:rPr>
        <w:t>СВЧ печь.</w:t>
      </w:r>
    </w:p>
    <w:p w:rsidR="00652437" w:rsidRPr="007E11DB" w:rsidRDefault="00652437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E11DB">
        <w:rPr>
          <w:b/>
          <w:bCs/>
          <w:sz w:val="28"/>
          <w:szCs w:val="28"/>
        </w:rPr>
        <w:t xml:space="preserve">Технические средства обучения: 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видеокассеты; 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видеодиски; 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компьютерные обучающие программы; </w:t>
      </w:r>
    </w:p>
    <w:p w:rsidR="00652437" w:rsidRPr="007E11DB" w:rsidRDefault="00652437" w:rsidP="000A6D8F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347"/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 xml:space="preserve">телевизор; 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  <w:lang w:val="en-US"/>
        </w:rPr>
        <w:t>DVD</w:t>
      </w:r>
      <w:r w:rsidRPr="007E11DB">
        <w:rPr>
          <w:bCs/>
          <w:sz w:val="28"/>
          <w:szCs w:val="28"/>
        </w:rPr>
        <w:t>;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схемы;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муляжи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Накопительные папки с рецептурами и фотографиями (изготовленные кондитерские изделия на практических занятиях);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журналы;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периодическая печать;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дополнительная литература;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учебники, учебные пособия;</w:t>
      </w:r>
    </w:p>
    <w:p w:rsidR="00652437" w:rsidRPr="007E11DB" w:rsidRDefault="00652437" w:rsidP="000A6D8F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1DB">
        <w:rPr>
          <w:bCs/>
          <w:sz w:val="28"/>
          <w:szCs w:val="28"/>
        </w:rPr>
        <w:t>аудиторный библиотечны</w:t>
      </w:r>
      <w:bookmarkStart w:id="2" w:name="_GoBack"/>
      <w:bookmarkEnd w:id="2"/>
      <w:r w:rsidRPr="007E11DB">
        <w:rPr>
          <w:bCs/>
          <w:sz w:val="28"/>
          <w:szCs w:val="28"/>
        </w:rPr>
        <w:t>й фонд.</w:t>
      </w:r>
    </w:p>
    <w:p w:rsidR="00C71FB2" w:rsidRDefault="00CB1370" w:rsidP="000A6D8F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>4</w:t>
      </w:r>
      <w:r w:rsidR="00CC475D">
        <w:rPr>
          <w:szCs w:val="28"/>
        </w:rPr>
        <w:t xml:space="preserve">.2. </w:t>
      </w:r>
      <w:r w:rsidR="00B210CF" w:rsidRPr="00740764">
        <w:rPr>
          <w:szCs w:val="28"/>
        </w:rPr>
        <w:t xml:space="preserve">Информационное обеспечение обучения </w:t>
      </w:r>
      <w:r w:rsidR="00C71FB2"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:rsidR="00CE11CC" w:rsidRPr="00CE11CC" w:rsidRDefault="00CE11CC" w:rsidP="000A6D8F"/>
    <w:p w:rsidR="00AD0DC6" w:rsidRPr="00D31810" w:rsidRDefault="00D31810" w:rsidP="000A6D8F">
      <w:pPr>
        <w:jc w:val="center"/>
        <w:rPr>
          <w:b/>
          <w:sz w:val="28"/>
          <w:szCs w:val="28"/>
        </w:rPr>
      </w:pPr>
      <w:r w:rsidRPr="00D31810">
        <w:rPr>
          <w:b/>
          <w:sz w:val="28"/>
          <w:szCs w:val="28"/>
        </w:rPr>
        <w:t>Литература</w:t>
      </w:r>
    </w:p>
    <w:p w:rsidR="006C6CBC" w:rsidRPr="00C32603" w:rsidRDefault="006C6CBC" w:rsidP="000A6D8F">
      <w:pPr>
        <w:jc w:val="center"/>
        <w:rPr>
          <w:sz w:val="18"/>
          <w:szCs w:val="28"/>
        </w:rPr>
      </w:pPr>
    </w:p>
    <w:p w:rsidR="00A860E5" w:rsidRPr="00A860E5" w:rsidRDefault="00A860E5" w:rsidP="000A6D8F">
      <w:pPr>
        <w:ind w:firstLine="709"/>
        <w:rPr>
          <w:sz w:val="28"/>
          <w:lang w:eastAsia="ru-RU"/>
        </w:rPr>
      </w:pPr>
      <w:r>
        <w:rPr>
          <w:sz w:val="28"/>
          <w:lang w:eastAsia="ru-RU"/>
        </w:rPr>
        <w:t xml:space="preserve">1. </w:t>
      </w:r>
      <w:r w:rsidR="00910401" w:rsidRPr="00910401">
        <w:rPr>
          <w:sz w:val="28"/>
          <w:lang w:eastAsia="ru-RU"/>
        </w:rPr>
        <w:t>Никифорова Н.С.</w:t>
      </w:r>
      <w:r w:rsidR="00910401" w:rsidRPr="00910401">
        <w:rPr>
          <w:sz w:val="28"/>
          <w:lang w:eastAsia="ru-RU"/>
        </w:rPr>
        <w:tab/>
        <w:t>Организация процесса приготовления и приготовление полуфабрикатов для сложной хол</w:t>
      </w:r>
      <w:r w:rsidR="00B55EEF">
        <w:rPr>
          <w:sz w:val="28"/>
          <w:lang w:eastAsia="ru-RU"/>
        </w:rPr>
        <w:t xml:space="preserve">одной кулинарной продукции </w:t>
      </w:r>
      <w:r w:rsidR="00B55EEF">
        <w:rPr>
          <w:sz w:val="28"/>
          <w:lang w:eastAsia="ru-RU"/>
        </w:rPr>
        <w:tab/>
        <w:t>2020</w:t>
      </w:r>
      <w:r w:rsidR="00910401" w:rsidRPr="00910401">
        <w:rPr>
          <w:sz w:val="28"/>
          <w:lang w:eastAsia="ru-RU"/>
        </w:rPr>
        <w:tab/>
        <w:t>«СПбГЭУ»</w:t>
      </w:r>
    </w:p>
    <w:p w:rsidR="00A860E5" w:rsidRPr="00A860E5" w:rsidRDefault="00A860E5" w:rsidP="000A6D8F">
      <w:pPr>
        <w:ind w:firstLine="709"/>
        <w:rPr>
          <w:sz w:val="28"/>
          <w:lang w:eastAsia="ru-RU"/>
        </w:rPr>
      </w:pPr>
      <w:r>
        <w:rPr>
          <w:sz w:val="28"/>
          <w:lang w:eastAsia="ru-RU"/>
        </w:rPr>
        <w:t xml:space="preserve">2. </w:t>
      </w:r>
      <w:r w:rsidR="00910401" w:rsidRPr="00910401">
        <w:rPr>
          <w:sz w:val="28"/>
          <w:lang w:eastAsia="ru-RU"/>
        </w:rPr>
        <w:t>Васюкова А.Т. и др.</w:t>
      </w:r>
      <w:r w:rsidR="00910401" w:rsidRPr="00910401">
        <w:rPr>
          <w:sz w:val="28"/>
          <w:lang w:eastAsia="ru-RU"/>
        </w:rPr>
        <w:tab/>
        <w:t xml:space="preserve">Технология приготовления полуфабрикатов для сложной кулинарной продукции </w:t>
      </w:r>
      <w:r w:rsidR="00910401" w:rsidRPr="00910401">
        <w:rPr>
          <w:sz w:val="28"/>
          <w:lang w:eastAsia="ru-RU"/>
        </w:rPr>
        <w:tab/>
        <w:t>20</w:t>
      </w:r>
      <w:r w:rsidR="004213D5">
        <w:rPr>
          <w:sz w:val="28"/>
          <w:lang w:eastAsia="ru-RU"/>
        </w:rPr>
        <w:t>19</w:t>
      </w:r>
      <w:r w:rsidR="00910401" w:rsidRPr="00910401">
        <w:rPr>
          <w:sz w:val="28"/>
          <w:lang w:eastAsia="ru-RU"/>
        </w:rPr>
        <w:tab/>
        <w:t>«Русайнс»</w:t>
      </w:r>
    </w:p>
    <w:p w:rsidR="00A860E5" w:rsidRPr="00A860E5" w:rsidRDefault="00A860E5" w:rsidP="000A6D8F">
      <w:pPr>
        <w:ind w:firstLine="709"/>
        <w:rPr>
          <w:sz w:val="28"/>
          <w:lang w:eastAsia="ru-RU"/>
        </w:rPr>
      </w:pPr>
      <w:r>
        <w:rPr>
          <w:sz w:val="28"/>
          <w:lang w:eastAsia="ru-RU"/>
        </w:rPr>
        <w:t xml:space="preserve">3. </w:t>
      </w:r>
      <w:r w:rsidR="00050B9A" w:rsidRPr="00050B9A">
        <w:rPr>
          <w:sz w:val="28"/>
          <w:lang w:eastAsia="ru-RU"/>
        </w:rPr>
        <w:t xml:space="preserve">Мрыхина Е.Б. </w:t>
      </w:r>
      <w:r w:rsidR="00050B9A" w:rsidRPr="00050B9A">
        <w:rPr>
          <w:sz w:val="28"/>
          <w:lang w:eastAsia="ru-RU"/>
        </w:rPr>
        <w:tab/>
        <w:t xml:space="preserve">Организация производства на предприятиях общественного питания </w:t>
      </w:r>
      <w:r w:rsidR="00050B9A" w:rsidRPr="00050B9A">
        <w:rPr>
          <w:sz w:val="28"/>
          <w:lang w:eastAsia="ru-RU"/>
        </w:rPr>
        <w:tab/>
        <w:t>2019</w:t>
      </w:r>
      <w:r w:rsidR="00050B9A" w:rsidRPr="00050B9A">
        <w:rPr>
          <w:sz w:val="28"/>
          <w:lang w:eastAsia="ru-RU"/>
        </w:rPr>
        <w:tab/>
        <w:t>«Инфра-М»</w:t>
      </w:r>
    </w:p>
    <w:p w:rsidR="00AB6032" w:rsidRDefault="00AB6032" w:rsidP="000A6D8F">
      <w:pPr>
        <w:pStyle w:val="afc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6032">
        <w:rPr>
          <w:rFonts w:ascii="Times New Roman" w:hAnsi="Times New Roman"/>
          <w:b/>
          <w:sz w:val="28"/>
          <w:szCs w:val="28"/>
        </w:rPr>
        <w:lastRenderedPageBreak/>
        <w:t>Интернет-ресурсы</w:t>
      </w:r>
    </w:p>
    <w:p w:rsidR="00AB6032" w:rsidRPr="00A860E5" w:rsidRDefault="00A860E5" w:rsidP="000A6D8F">
      <w:pPr>
        <w:ind w:firstLine="709"/>
        <w:rPr>
          <w:sz w:val="28"/>
          <w:lang w:eastAsia="ru-RU"/>
        </w:rPr>
      </w:pPr>
      <w:r>
        <w:rPr>
          <w:sz w:val="28"/>
          <w:lang w:eastAsia="ru-RU"/>
        </w:rPr>
        <w:t xml:space="preserve">1. </w:t>
      </w:r>
      <w:hyperlink r:id="rId12" w:history="1">
        <w:r w:rsidR="00C275F7" w:rsidRPr="00A860E5">
          <w:rPr>
            <w:sz w:val="28"/>
            <w:lang w:eastAsia="ru-RU"/>
          </w:rPr>
          <w:t>https://www.koolinar.ru/</w:t>
        </w:r>
      </w:hyperlink>
      <w:r w:rsidR="00C275F7" w:rsidRPr="00A860E5">
        <w:rPr>
          <w:sz w:val="28"/>
          <w:lang w:eastAsia="ru-RU"/>
        </w:rPr>
        <w:t xml:space="preserve"> </w:t>
      </w:r>
    </w:p>
    <w:p w:rsidR="00C275F7" w:rsidRPr="00A860E5" w:rsidRDefault="00A860E5" w:rsidP="000A6D8F">
      <w:pPr>
        <w:ind w:firstLine="709"/>
        <w:rPr>
          <w:sz w:val="28"/>
          <w:lang w:eastAsia="ru-RU"/>
        </w:rPr>
      </w:pPr>
      <w:r>
        <w:rPr>
          <w:sz w:val="28"/>
          <w:lang w:eastAsia="ru-RU"/>
        </w:rPr>
        <w:t xml:space="preserve">2. </w:t>
      </w:r>
      <w:hyperlink r:id="rId13" w:history="1">
        <w:r w:rsidR="00C275F7" w:rsidRPr="00A860E5">
          <w:rPr>
            <w:sz w:val="28"/>
            <w:lang w:eastAsia="ru-RU"/>
          </w:rPr>
          <w:t>https://vkuso.ru/recipes/</w:t>
        </w:r>
      </w:hyperlink>
    </w:p>
    <w:p w:rsidR="00C275F7" w:rsidRPr="00A860E5" w:rsidRDefault="00A860E5" w:rsidP="000A6D8F">
      <w:pPr>
        <w:ind w:firstLine="709"/>
        <w:rPr>
          <w:sz w:val="28"/>
          <w:lang w:eastAsia="ru-RU"/>
        </w:rPr>
      </w:pPr>
      <w:r>
        <w:rPr>
          <w:sz w:val="28"/>
          <w:lang w:eastAsia="ru-RU"/>
        </w:rPr>
        <w:t xml:space="preserve">3. </w:t>
      </w:r>
      <w:hyperlink r:id="rId14" w:history="1">
        <w:r w:rsidR="00C275F7" w:rsidRPr="00A860E5">
          <w:rPr>
            <w:sz w:val="28"/>
            <w:lang w:eastAsia="ru-RU"/>
          </w:rPr>
          <w:t>http://www.moi-povar.ru</w:t>
        </w:r>
      </w:hyperlink>
    </w:p>
    <w:p w:rsidR="00AB6032" w:rsidRPr="00A860E5" w:rsidRDefault="00A860E5" w:rsidP="000A6D8F">
      <w:pPr>
        <w:ind w:firstLine="709"/>
        <w:rPr>
          <w:sz w:val="28"/>
          <w:lang w:eastAsia="ru-RU"/>
        </w:rPr>
      </w:pPr>
      <w:r>
        <w:rPr>
          <w:sz w:val="28"/>
          <w:lang w:eastAsia="ru-RU"/>
        </w:rPr>
        <w:t xml:space="preserve">4. </w:t>
      </w:r>
      <w:hyperlink r:id="rId15" w:history="1">
        <w:r w:rsidR="00C275F7" w:rsidRPr="00A860E5">
          <w:rPr>
            <w:sz w:val="28"/>
            <w:lang w:eastAsia="ru-RU"/>
          </w:rPr>
          <w:t>https://www.povarenok.ru/</w:t>
        </w:r>
      </w:hyperlink>
    </w:p>
    <w:p w:rsidR="00CB1370" w:rsidRDefault="00CB1370" w:rsidP="000A6D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 w:rsidRPr="00CB1370">
        <w:rPr>
          <w:sz w:val="28"/>
          <w:szCs w:val="28"/>
        </w:rPr>
        <w:t>4.3. Общие требования к организации образовательного процесса</w:t>
      </w:r>
      <w:r w:rsidR="00DF0EB2">
        <w:rPr>
          <w:sz w:val="28"/>
          <w:szCs w:val="28"/>
        </w:rPr>
        <w:t>.</w:t>
      </w:r>
    </w:p>
    <w:p w:rsidR="008A77E3" w:rsidRDefault="008A77E3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Освоение ПМ </w:t>
      </w:r>
      <w:r w:rsidR="0092406F" w:rsidRPr="0092406F">
        <w:rPr>
          <w:bCs/>
          <w:sz w:val="28"/>
          <w:szCs w:val="28"/>
        </w:rPr>
        <w:t xml:space="preserve"> 01. </w:t>
      </w:r>
      <w:r w:rsidR="004332C4">
        <w:rPr>
          <w:bCs/>
          <w:sz w:val="28"/>
          <w:szCs w:val="28"/>
        </w:rPr>
        <w:t>«</w:t>
      </w:r>
      <w:r w:rsidR="0092406F" w:rsidRPr="0092406F">
        <w:rPr>
          <w:bCs/>
          <w:sz w:val="28"/>
          <w:szCs w:val="28"/>
        </w:rPr>
        <w:t xml:space="preserve">Организация процесса приготовления и приготовление </w:t>
      </w:r>
      <w:r w:rsidR="00CB41F3" w:rsidRPr="0092406F">
        <w:rPr>
          <w:bCs/>
          <w:sz w:val="28"/>
          <w:szCs w:val="28"/>
        </w:rPr>
        <w:t>полуфабрикатов для</w:t>
      </w:r>
      <w:r w:rsidR="0092406F" w:rsidRPr="0092406F">
        <w:rPr>
          <w:bCs/>
          <w:sz w:val="28"/>
          <w:szCs w:val="28"/>
        </w:rPr>
        <w:t xml:space="preserve"> сложной кулинарной продукции</w:t>
      </w:r>
      <w:r w:rsidR="001367B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производится </w:t>
      </w:r>
      <w:r w:rsidR="00CB41F3">
        <w:rPr>
          <w:bCs/>
          <w:sz w:val="28"/>
          <w:szCs w:val="28"/>
        </w:rPr>
        <w:t>в соответствии с учебным планом</w:t>
      </w:r>
      <w:r>
        <w:rPr>
          <w:bCs/>
          <w:sz w:val="28"/>
          <w:szCs w:val="28"/>
        </w:rPr>
        <w:t xml:space="preserve"> по специальности </w:t>
      </w:r>
      <w:r w:rsidR="004332C4">
        <w:rPr>
          <w:bCs/>
          <w:sz w:val="28"/>
          <w:szCs w:val="28"/>
        </w:rPr>
        <w:t>19.02.10</w:t>
      </w:r>
      <w:r w:rsidR="00DC4322" w:rsidRPr="00DC4322">
        <w:rPr>
          <w:bCs/>
          <w:sz w:val="28"/>
          <w:szCs w:val="28"/>
        </w:rPr>
        <w:t xml:space="preserve">«Технология продукции общественного </w:t>
      </w:r>
      <w:r w:rsidR="00CB41F3" w:rsidRPr="00DC4322">
        <w:rPr>
          <w:bCs/>
          <w:sz w:val="28"/>
          <w:szCs w:val="28"/>
        </w:rPr>
        <w:t xml:space="preserve">питания </w:t>
      </w:r>
      <w:r w:rsidR="00CB41F3">
        <w:rPr>
          <w:bCs/>
          <w:sz w:val="28"/>
          <w:szCs w:val="28"/>
        </w:rPr>
        <w:t>«и</w:t>
      </w:r>
      <w:r>
        <w:rPr>
          <w:bCs/>
          <w:sz w:val="28"/>
          <w:szCs w:val="28"/>
        </w:rPr>
        <w:t xml:space="preserve"> календарным графиком, утвержденным директором колледжа. </w:t>
      </w:r>
    </w:p>
    <w:p w:rsidR="008A77E3" w:rsidRDefault="008A77E3" w:rsidP="000A6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8A77E3">
        <w:rPr>
          <w:bCs/>
          <w:sz w:val="28"/>
          <w:szCs w:val="28"/>
        </w:rPr>
        <w:t xml:space="preserve">Образовательный процесс </w:t>
      </w:r>
      <w:r>
        <w:rPr>
          <w:bCs/>
          <w:sz w:val="28"/>
          <w:szCs w:val="28"/>
        </w:rPr>
        <w:t>организуется</w:t>
      </w:r>
      <w:r w:rsidRPr="008A77E3">
        <w:rPr>
          <w:bCs/>
          <w:sz w:val="28"/>
          <w:szCs w:val="28"/>
        </w:rPr>
        <w:t xml:space="preserve"> строго по расписанию занятий, утвержденному </w:t>
      </w:r>
      <w:r>
        <w:rPr>
          <w:bCs/>
          <w:sz w:val="28"/>
          <w:szCs w:val="28"/>
        </w:rPr>
        <w:t>заместителем директора по УР</w:t>
      </w:r>
      <w:r w:rsidRPr="008A77E3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График освоения ПМ предполагает последовательно</w:t>
      </w:r>
      <w:r w:rsidR="00E45F6C">
        <w:rPr>
          <w:bCs/>
          <w:sz w:val="28"/>
          <w:szCs w:val="28"/>
        </w:rPr>
        <w:t>е освоение</w:t>
      </w:r>
      <w:r w:rsidR="00CB41F3">
        <w:rPr>
          <w:bCs/>
          <w:sz w:val="28"/>
          <w:szCs w:val="28"/>
        </w:rPr>
        <w:t xml:space="preserve"> </w:t>
      </w:r>
      <w:r w:rsidR="001D5B4B" w:rsidRPr="0092406F">
        <w:rPr>
          <w:bCs/>
          <w:sz w:val="28"/>
          <w:szCs w:val="28"/>
        </w:rPr>
        <w:t>ПМ 01</w:t>
      </w:r>
      <w:r w:rsidR="0092406F" w:rsidRPr="0092406F">
        <w:rPr>
          <w:bCs/>
          <w:sz w:val="28"/>
          <w:szCs w:val="28"/>
        </w:rPr>
        <w:t>. Организация процесса приготовления и приготовление полуфабрикатов  для сложной кулинарной продукции</w:t>
      </w:r>
      <w:r>
        <w:rPr>
          <w:bCs/>
          <w:sz w:val="28"/>
          <w:szCs w:val="28"/>
        </w:rPr>
        <w:t>, включающи</w:t>
      </w:r>
      <w:r w:rsidR="00E061A6">
        <w:rPr>
          <w:bCs/>
          <w:sz w:val="28"/>
          <w:szCs w:val="28"/>
        </w:rPr>
        <w:t>х</w:t>
      </w:r>
      <w:r>
        <w:rPr>
          <w:bCs/>
          <w:sz w:val="28"/>
          <w:szCs w:val="28"/>
        </w:rPr>
        <w:t xml:space="preserve"> в себя как теоретические, так и лабораторно-практические</w:t>
      </w:r>
      <w:r w:rsidR="001367B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занятия. </w:t>
      </w:r>
    </w:p>
    <w:p w:rsidR="008A77E3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Освоению ПМ предшествует обязательное изучение учебных </w:t>
      </w:r>
      <w:r w:rsidR="00CB41F3">
        <w:rPr>
          <w:bCs/>
          <w:sz w:val="28"/>
          <w:szCs w:val="28"/>
        </w:rPr>
        <w:t>дисциплин: химия</w:t>
      </w:r>
      <w:r w:rsidR="002E6BAB">
        <w:rPr>
          <w:bCs/>
          <w:sz w:val="28"/>
          <w:szCs w:val="28"/>
        </w:rPr>
        <w:t>, физиология питания, микробиология, санитария-гигиена</w:t>
      </w:r>
      <w:r w:rsidR="002127BA">
        <w:rPr>
          <w:bCs/>
          <w:sz w:val="28"/>
          <w:szCs w:val="28"/>
        </w:rPr>
        <w:t>.</w:t>
      </w:r>
    </w:p>
    <w:p w:rsidR="002127B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:rsidR="002127BA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проведении лабораторных работ/практических занятий проводится деление группы студентов на подгруппы, численностью не более </w:t>
      </w:r>
      <w:r w:rsidR="002E6BAB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 xml:space="preserve"> чел.</w:t>
      </w:r>
      <w:r w:rsidR="001322D9">
        <w:rPr>
          <w:bCs/>
          <w:sz w:val="28"/>
          <w:szCs w:val="28"/>
        </w:rPr>
        <w:t xml:space="preserve"> Лабораторные работы проводятся в специально оборудованной лаборатории </w:t>
      </w:r>
      <w:r w:rsidR="002E6BAB">
        <w:rPr>
          <w:bCs/>
          <w:sz w:val="28"/>
          <w:szCs w:val="28"/>
        </w:rPr>
        <w:t>«Пищевых производств».</w:t>
      </w:r>
    </w:p>
    <w:p w:rsidR="00DF0EB2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процессе освоения ПМ предполагается проведени</w:t>
      </w:r>
      <w:r w:rsidR="00E061A6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рубежного контроля знаний, умений у студентов. Сдача рубежного контроля (РК) является обязательн</w:t>
      </w:r>
      <w:r w:rsidR="001322D9">
        <w:rPr>
          <w:bCs/>
          <w:sz w:val="28"/>
          <w:szCs w:val="28"/>
        </w:rPr>
        <w:t>ой для всех обучающихся.</w:t>
      </w:r>
      <w:r w:rsidR="00DF0EB2">
        <w:rPr>
          <w:bCs/>
          <w:sz w:val="28"/>
          <w:szCs w:val="28"/>
        </w:rPr>
        <w:t xml:space="preserve">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1322D9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:rsidR="001322D9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целью методического обеспечения прохождения учебной и/или производственной практики, выполнения курсового проекта/курсовой работы разрабатываются методические рекомендации для студентов.</w:t>
      </w:r>
    </w:p>
    <w:p w:rsidR="007F39B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</w:t>
      </w:r>
    </w:p>
    <w:p w:rsidR="009E2856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выполнении курсовой работы проводятся как групповые аудиторные консультации, так и индивидуальные. Порядок организации и выполнения курсового проектирования определен в нормативном документе колледжа </w:t>
      </w:r>
      <w:r w:rsidR="009258CF" w:rsidRPr="002E6BAB">
        <w:rPr>
          <w:bCs/>
          <w:sz w:val="28"/>
          <w:szCs w:val="28"/>
        </w:rPr>
        <w:t>«Краснодарский гуманитарно-технологический колледж</w:t>
      </w:r>
      <w:r w:rsidRPr="002E6BAB">
        <w:rPr>
          <w:bCs/>
          <w:sz w:val="28"/>
          <w:szCs w:val="28"/>
        </w:rPr>
        <w:t>».</w:t>
      </w:r>
    </w:p>
    <w:p w:rsidR="001F1D6D" w:rsidRDefault="001F1D6D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1F1D6D">
        <w:rPr>
          <w:bCs/>
          <w:sz w:val="28"/>
          <w:szCs w:val="28"/>
        </w:rPr>
        <w:t>Учебная практика может проводиться как в образовательном учреждении, так и в организациях (предприятиях) различн</w:t>
      </w:r>
      <w:r w:rsidR="00CB41F3">
        <w:rPr>
          <w:bCs/>
          <w:sz w:val="28"/>
          <w:szCs w:val="28"/>
        </w:rPr>
        <w:t>ых форм собственности на основа</w:t>
      </w:r>
      <w:r w:rsidRPr="001F1D6D">
        <w:rPr>
          <w:bCs/>
          <w:sz w:val="28"/>
          <w:szCs w:val="28"/>
        </w:rPr>
        <w:t>нии заключенных договоров между организ</w:t>
      </w:r>
      <w:r w:rsidR="00CB41F3">
        <w:rPr>
          <w:bCs/>
          <w:sz w:val="28"/>
          <w:szCs w:val="28"/>
        </w:rPr>
        <w:t>ацией и образовательным учрежде</w:t>
      </w:r>
      <w:r w:rsidRPr="001F1D6D">
        <w:rPr>
          <w:bCs/>
          <w:sz w:val="28"/>
          <w:szCs w:val="28"/>
        </w:rPr>
        <w:t xml:space="preserve">нием. </w:t>
      </w:r>
      <w:r w:rsidR="001D5B4B" w:rsidRPr="001F1D6D">
        <w:rPr>
          <w:bCs/>
          <w:sz w:val="28"/>
          <w:szCs w:val="28"/>
        </w:rPr>
        <w:t>Про</w:t>
      </w:r>
      <w:r w:rsidR="001D5B4B" w:rsidRPr="001F1D6D">
        <w:rPr>
          <w:bCs/>
          <w:sz w:val="28"/>
          <w:szCs w:val="28"/>
        </w:rPr>
        <w:lastRenderedPageBreak/>
        <w:t>изводственная практика</w:t>
      </w:r>
      <w:r w:rsidRPr="001F1D6D">
        <w:rPr>
          <w:bCs/>
          <w:sz w:val="28"/>
          <w:szCs w:val="28"/>
        </w:rPr>
        <w:t xml:space="preserve"> проводится в организациях (предприятиях) различных форм собственности на основании</w:t>
      </w:r>
      <w:r w:rsidR="00CB41F3">
        <w:rPr>
          <w:bCs/>
          <w:sz w:val="28"/>
          <w:szCs w:val="28"/>
        </w:rPr>
        <w:t xml:space="preserve"> заключенных договоров между ор</w:t>
      </w:r>
      <w:r w:rsidRPr="001F1D6D">
        <w:rPr>
          <w:bCs/>
          <w:sz w:val="28"/>
          <w:szCs w:val="28"/>
        </w:rPr>
        <w:t xml:space="preserve">ганизацией и образовательным учреждением. </w:t>
      </w:r>
      <w:r w:rsidR="00CB41F3">
        <w:rPr>
          <w:bCs/>
          <w:sz w:val="28"/>
          <w:szCs w:val="28"/>
        </w:rPr>
        <w:t xml:space="preserve"> Руководство практикой осуществ</w:t>
      </w:r>
      <w:r w:rsidRPr="001F1D6D">
        <w:rPr>
          <w:bCs/>
          <w:sz w:val="28"/>
          <w:szCs w:val="28"/>
        </w:rPr>
        <w:t>ляется руководителем практики от колледжа</w:t>
      </w:r>
      <w:r w:rsidR="00CB41F3">
        <w:rPr>
          <w:bCs/>
          <w:sz w:val="28"/>
          <w:szCs w:val="28"/>
        </w:rPr>
        <w:t>. Руководитель практики от пред</w:t>
      </w:r>
      <w:r w:rsidRPr="001F1D6D">
        <w:rPr>
          <w:bCs/>
          <w:sz w:val="28"/>
          <w:szCs w:val="28"/>
        </w:rPr>
        <w:t>приятия и наставник, проводит и следит за производственным процессом. Ру</w:t>
      </w:r>
      <w:r w:rsidR="00CB41F3">
        <w:rPr>
          <w:bCs/>
          <w:sz w:val="28"/>
          <w:szCs w:val="28"/>
        </w:rPr>
        <w:t>ко</w:t>
      </w:r>
      <w:r w:rsidRPr="001F1D6D">
        <w:rPr>
          <w:bCs/>
          <w:sz w:val="28"/>
          <w:szCs w:val="28"/>
        </w:rPr>
        <w:t xml:space="preserve">водители практики от колледжа и предприятия контролируют: фактические сроки </w:t>
      </w:r>
      <w:r w:rsidR="001D5B4B" w:rsidRPr="001F1D6D">
        <w:rPr>
          <w:bCs/>
          <w:sz w:val="28"/>
          <w:szCs w:val="28"/>
        </w:rPr>
        <w:t>пребывания,</w:t>
      </w:r>
      <w:r w:rsidRPr="001F1D6D">
        <w:rPr>
          <w:bCs/>
          <w:sz w:val="28"/>
          <w:szCs w:val="28"/>
        </w:rPr>
        <w:t xml:space="preserve"> обучающегося на практику; соблюдение ТБ, ОТ, СанПин, наличие документов, определяющих порядок прохождения практики на предприятии; правильность составления отчета.</w:t>
      </w:r>
    </w:p>
    <w:p w:rsidR="007F39BA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</w:t>
      </w:r>
      <w:r w:rsidR="009258CF" w:rsidRPr="002E6BAB">
        <w:rPr>
          <w:bCs/>
          <w:sz w:val="28"/>
          <w:szCs w:val="28"/>
        </w:rPr>
        <w:t xml:space="preserve">«Технология приготовление полуфабрикатов для сложной кулинарной </w:t>
      </w:r>
      <w:r w:rsidR="001D5B4B" w:rsidRPr="002E6BAB">
        <w:rPr>
          <w:bCs/>
          <w:sz w:val="28"/>
          <w:szCs w:val="28"/>
        </w:rPr>
        <w:t>продукции»</w:t>
      </w:r>
      <w:r w:rsidR="001D5B4B">
        <w:rPr>
          <w:bCs/>
          <w:sz w:val="28"/>
          <w:szCs w:val="28"/>
        </w:rPr>
        <w:t xml:space="preserve"> является</w:t>
      </w:r>
      <w:r>
        <w:rPr>
          <w:bCs/>
          <w:sz w:val="28"/>
          <w:szCs w:val="28"/>
        </w:rPr>
        <w:t xml:space="preserve"> освоение учебной </w:t>
      </w:r>
      <w:r w:rsidR="001D5B4B">
        <w:rPr>
          <w:bCs/>
          <w:sz w:val="28"/>
          <w:szCs w:val="28"/>
        </w:rPr>
        <w:t>практики для</w:t>
      </w:r>
      <w:r>
        <w:rPr>
          <w:bCs/>
          <w:sz w:val="28"/>
          <w:szCs w:val="28"/>
        </w:rPr>
        <w:t xml:space="preserve"> получения первичных профессиональных навыков в рамках </w:t>
      </w:r>
      <w:r w:rsidR="009E2856">
        <w:rPr>
          <w:bCs/>
          <w:sz w:val="28"/>
          <w:szCs w:val="28"/>
        </w:rPr>
        <w:t xml:space="preserve">профессионального </w:t>
      </w:r>
      <w:r w:rsidR="001D5B4B">
        <w:rPr>
          <w:bCs/>
          <w:sz w:val="28"/>
          <w:szCs w:val="28"/>
        </w:rPr>
        <w:t>модуля ПМ</w:t>
      </w:r>
      <w:r w:rsidR="002E6BAB">
        <w:rPr>
          <w:bCs/>
          <w:sz w:val="28"/>
          <w:szCs w:val="28"/>
        </w:rPr>
        <w:t xml:space="preserve"> 01 </w:t>
      </w:r>
      <w:r w:rsidR="009E2856">
        <w:rPr>
          <w:bCs/>
          <w:sz w:val="28"/>
          <w:szCs w:val="28"/>
        </w:rPr>
        <w:t>«</w:t>
      </w:r>
      <w:r w:rsidR="002E6BAB">
        <w:rPr>
          <w:bCs/>
          <w:sz w:val="28"/>
          <w:szCs w:val="28"/>
        </w:rPr>
        <w:t>Организация процесса приготовления и приготовление полуфабрикатов для сложной кулинарной продукции</w:t>
      </w:r>
      <w:r w:rsidR="009E2856">
        <w:rPr>
          <w:bCs/>
          <w:sz w:val="28"/>
          <w:szCs w:val="28"/>
        </w:rPr>
        <w:t>».</w:t>
      </w:r>
    </w:p>
    <w:p w:rsidR="009B09DF" w:rsidRDefault="009E2856" w:rsidP="006B3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caps/>
          <w:sz w:val="28"/>
          <w:szCs w:val="28"/>
        </w:rPr>
      </w:pPr>
      <w:r>
        <w:rPr>
          <w:bCs/>
          <w:sz w:val="28"/>
          <w:szCs w:val="28"/>
        </w:rPr>
        <w:t>Текущий учет результатов освоения ПМ производится в журнале по ПМ. Наличие оценок по ЛПР</w:t>
      </w:r>
      <w:r w:rsidR="009B09DF">
        <w:rPr>
          <w:bCs/>
          <w:sz w:val="28"/>
          <w:szCs w:val="28"/>
        </w:rPr>
        <w:t xml:space="preserve"> и рубежному контролю</w:t>
      </w:r>
      <w:r>
        <w:rPr>
          <w:bCs/>
          <w:sz w:val="28"/>
          <w:szCs w:val="28"/>
        </w:rPr>
        <w:t xml:space="preserve"> является для каждого студента обязательным. В случае отсутствия оценок за ЛПР и ТРК студент не допускается до сда</w:t>
      </w:r>
      <w:r w:rsidR="009B09DF">
        <w:rPr>
          <w:bCs/>
          <w:sz w:val="28"/>
          <w:szCs w:val="28"/>
        </w:rPr>
        <w:t>ч</w:t>
      </w:r>
      <w:r>
        <w:rPr>
          <w:bCs/>
          <w:sz w:val="28"/>
          <w:szCs w:val="28"/>
        </w:rPr>
        <w:t>и квалификационного экзамена по ПМ</w:t>
      </w:r>
      <w:r w:rsidR="009B09DF">
        <w:rPr>
          <w:bCs/>
          <w:sz w:val="28"/>
          <w:szCs w:val="28"/>
        </w:rPr>
        <w:t>.</w:t>
      </w:r>
    </w:p>
    <w:p w:rsidR="0017414B" w:rsidRDefault="0017414B" w:rsidP="00A60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9B09DF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9B09DF">
        <w:rPr>
          <w:caps/>
          <w:sz w:val="28"/>
          <w:szCs w:val="28"/>
        </w:rPr>
        <w:lastRenderedPageBreak/>
        <w:t xml:space="preserve">5. Контроль и оценка результатов освоения </w:t>
      </w:r>
    </w:p>
    <w:p w:rsidR="00F63B4A" w:rsidRDefault="00652437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652437">
        <w:rPr>
          <w:caps/>
          <w:sz w:val="28"/>
          <w:szCs w:val="28"/>
        </w:rPr>
        <w:t>профессионального модуля ПМ 01</w:t>
      </w:r>
      <w:r w:rsidR="00F63B4A" w:rsidRPr="009B09DF">
        <w:rPr>
          <w:caps/>
          <w:sz w:val="28"/>
          <w:szCs w:val="28"/>
        </w:rPr>
        <w:t>(вида профессиональной деятельности)</w:t>
      </w:r>
    </w:p>
    <w:p w:rsidR="00652437" w:rsidRPr="00652437" w:rsidRDefault="00652437" w:rsidP="00A60B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 w:val="0"/>
          <w:sz w:val="26"/>
          <w:szCs w:val="26"/>
        </w:rPr>
      </w:pPr>
      <w:r w:rsidRPr="00652437">
        <w:rPr>
          <w:b w:val="0"/>
          <w:sz w:val="26"/>
          <w:szCs w:val="26"/>
        </w:rPr>
        <w:t>«Организация процесса приготовления и приготовление полуфабрикатов</w:t>
      </w:r>
    </w:p>
    <w:p w:rsidR="00652437" w:rsidRPr="00652437" w:rsidRDefault="00652437" w:rsidP="00D63342">
      <w:pPr>
        <w:jc w:val="center"/>
      </w:pPr>
      <w:r w:rsidRPr="00652437">
        <w:rPr>
          <w:sz w:val="26"/>
          <w:szCs w:val="26"/>
        </w:rPr>
        <w:t>для сложной кулинарной продукции»</w:t>
      </w:r>
    </w:p>
    <w:p w:rsidR="00F63B4A" w:rsidRPr="004415ED" w:rsidRDefault="00F63B4A" w:rsidP="00F63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82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5844"/>
        <w:gridCol w:w="2097"/>
      </w:tblGrid>
      <w:tr w:rsidR="00652437" w:rsidRPr="00F317DA" w:rsidTr="004E6FCC"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437" w:rsidRPr="00F317DA" w:rsidRDefault="00652437" w:rsidP="00F05E3D">
            <w:pPr>
              <w:jc w:val="center"/>
              <w:rPr>
                <w:b/>
                <w:bCs/>
                <w:sz w:val="26"/>
                <w:szCs w:val="26"/>
              </w:rPr>
            </w:pPr>
            <w:r w:rsidRPr="00F317DA">
              <w:rPr>
                <w:b/>
                <w:bCs/>
                <w:sz w:val="26"/>
                <w:szCs w:val="26"/>
              </w:rPr>
              <w:t xml:space="preserve">Результаты </w:t>
            </w:r>
          </w:p>
          <w:p w:rsidR="00652437" w:rsidRPr="00F317DA" w:rsidRDefault="00652437" w:rsidP="00F05E3D">
            <w:pPr>
              <w:jc w:val="center"/>
              <w:rPr>
                <w:b/>
                <w:bCs/>
                <w:sz w:val="26"/>
                <w:szCs w:val="26"/>
              </w:rPr>
            </w:pPr>
            <w:r w:rsidRPr="00F317DA">
              <w:rPr>
                <w:b/>
                <w:bCs/>
                <w:sz w:val="26"/>
                <w:szCs w:val="26"/>
              </w:rPr>
              <w:t>(освоенные профессиональные компетенции)</w:t>
            </w:r>
          </w:p>
        </w:tc>
        <w:tc>
          <w:tcPr>
            <w:tcW w:w="5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437" w:rsidRPr="00F317DA" w:rsidRDefault="00652437" w:rsidP="00F05E3D">
            <w:pPr>
              <w:jc w:val="center"/>
              <w:rPr>
                <w:bCs/>
                <w:sz w:val="26"/>
                <w:szCs w:val="26"/>
              </w:rPr>
            </w:pPr>
            <w:r w:rsidRPr="00F317DA">
              <w:rPr>
                <w:b/>
                <w:sz w:val="26"/>
                <w:szCs w:val="26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52437" w:rsidRPr="00F317DA" w:rsidRDefault="00652437" w:rsidP="00F05E3D">
            <w:pPr>
              <w:jc w:val="center"/>
              <w:rPr>
                <w:b/>
                <w:bCs/>
                <w:sz w:val="26"/>
                <w:szCs w:val="26"/>
              </w:rPr>
            </w:pPr>
            <w:r w:rsidRPr="00F317DA">
              <w:rPr>
                <w:b/>
                <w:sz w:val="26"/>
                <w:szCs w:val="26"/>
              </w:rPr>
              <w:t xml:space="preserve">Формы и методы контроля и оценки </w:t>
            </w:r>
          </w:p>
        </w:tc>
      </w:tr>
      <w:tr w:rsidR="00652437" w:rsidRPr="00F317DA" w:rsidTr="004E6FCC">
        <w:trPr>
          <w:trHeight w:val="637"/>
        </w:trPr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E6FCC" w:rsidRDefault="004E6FCC" w:rsidP="004E6FCC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подготовку мяса и приготовление полуфабрикатов для сложной кулинарной продукции.</w:t>
            </w:r>
          </w:p>
          <w:p w:rsidR="004E6FCC" w:rsidRDefault="004E6FCC" w:rsidP="004E6FCC">
            <w:pPr>
              <w:snapToGrid w:val="0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Организовывать подготовку рыбы и приготовление полуфабрикатов для сложной кулинарной продукции.</w:t>
            </w:r>
          </w:p>
          <w:p w:rsidR="00652437" w:rsidRPr="00F317DA" w:rsidRDefault="004E6FCC" w:rsidP="004E6FCC">
            <w:pPr>
              <w:jc w:val="both"/>
              <w:rPr>
                <w:bCs/>
                <w:i/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Организовывать подготовку домашней птицы и приготовление полуфабрикатов для сложной кулинарной продукции</w:t>
            </w:r>
          </w:p>
        </w:tc>
        <w:tc>
          <w:tcPr>
            <w:tcW w:w="5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 xml:space="preserve">1. Правильное планирование и выполнение технологического процесса приготовления полуфабрикатов из различного вида мясного сырья для сложных блюд. 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2. Правильное составление технологических схем для приготовления полуфабриката в соответствии с заданием.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3. Определение (расчет) массы сырья для приготовления  полуфабрикатов в соответствии с нормативными документами и кондицией сырья.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4. Подбор пряностей и приправ для приготовления полуфабрикатов из мяса проводится в соответствии с товароведными характеристиками мясного сырья.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5. Правильно оценивает и контролирует качество и безопасность сырья и мясных полуфабрикатов органолептическим способом.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6. Правильно выбирает условия безопасного хранения и приготовления полуфабрикатов в соответствии с требованиями СанПиН.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7. Правильно подбирает  технологическое оборудование и производственный инвентарь, инструменты для приготовления мясных полуфабрикатов, в том числе в условиях реального производства.</w:t>
            </w:r>
          </w:p>
          <w:p w:rsidR="00652437" w:rsidRPr="00F317DA" w:rsidRDefault="00652437" w:rsidP="00F05E3D">
            <w:pPr>
              <w:rPr>
                <w:bCs/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8. Правильно планирует ассортимент полуфабрикатов в зависимости от вида и кондиции мясного сырья.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Компьютерное моделирование технологического процесса заданного вида полуфабриката.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Экспертная оценка выполнения  практических заданий с использованием вычислительной техники.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Наблюдение за выполнением работ.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Тестирование.</w:t>
            </w: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</w:p>
          <w:p w:rsidR="00652437" w:rsidRPr="00F317DA" w:rsidRDefault="00652437" w:rsidP="00F05E3D">
            <w:pPr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Моделирование практической ситуации.</w:t>
            </w:r>
          </w:p>
          <w:p w:rsidR="00652437" w:rsidRPr="00F317DA" w:rsidRDefault="00652437" w:rsidP="00F05E3D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</w:tr>
    </w:tbl>
    <w:p w:rsidR="00A60BBE" w:rsidRDefault="00A60BBE" w:rsidP="00652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6"/>
          <w:szCs w:val="26"/>
          <w:lang w:val="en-US"/>
        </w:rPr>
      </w:pPr>
    </w:p>
    <w:p w:rsidR="00652437" w:rsidRDefault="00A60BBE" w:rsidP="00A60BBE">
      <w:pPr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  <w:lang w:val="en-US"/>
        </w:rPr>
        <w:br w:type="page"/>
      </w:r>
    </w:p>
    <w:p w:rsidR="00A60BBE" w:rsidRPr="00A60BBE" w:rsidRDefault="00A60BBE" w:rsidP="00A60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f"/>
          <w:i w:val="0"/>
        </w:rPr>
      </w:pPr>
      <w:r w:rsidRPr="00A60BBE">
        <w:rPr>
          <w:b/>
          <w:caps/>
          <w:sz w:val="28"/>
          <w:szCs w:val="28"/>
        </w:rPr>
        <w:lastRenderedPageBreak/>
        <w:t>Контроль и оценка результатов освоения общих и профессиональных компетенций по результатам прохождения практики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268"/>
        <w:gridCol w:w="2126"/>
        <w:gridCol w:w="2126"/>
      </w:tblGrid>
      <w:tr w:rsidR="00A60BBE" w:rsidRPr="00A60BBE" w:rsidTr="008A196D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0BBE" w:rsidRPr="00A60BBE" w:rsidRDefault="00A60BBE" w:rsidP="00A60BBE">
            <w:pPr>
              <w:jc w:val="center"/>
              <w:rPr>
                <w:b/>
                <w:bCs/>
                <w:lang w:val="en-US"/>
              </w:rPr>
            </w:pPr>
            <w:r w:rsidRPr="00A60BBE">
              <w:rPr>
                <w:b/>
                <w:bCs/>
              </w:rPr>
              <w:t xml:space="preserve">Результаты </w:t>
            </w:r>
          </w:p>
          <w:p w:rsidR="00A60BBE" w:rsidRPr="00A60BBE" w:rsidRDefault="00A60BBE" w:rsidP="00A60BBE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0BBE" w:rsidRPr="00A60BBE" w:rsidRDefault="00A60BBE" w:rsidP="00A60BBE">
            <w:pPr>
              <w:jc w:val="center"/>
              <w:rPr>
                <w:bCs/>
              </w:rPr>
            </w:pPr>
            <w:r w:rsidRPr="00A60BBE">
              <w:rPr>
                <w:b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60BBE" w:rsidRPr="00A60BBE" w:rsidRDefault="00A60BBE" w:rsidP="00A60BBE">
            <w:pPr>
              <w:jc w:val="center"/>
              <w:rPr>
                <w:b/>
              </w:rPr>
            </w:pPr>
            <w:r w:rsidRPr="00A60BBE">
              <w:rPr>
                <w:b/>
              </w:rPr>
              <w:t>Формы отчетности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0BBE" w:rsidRPr="00A60BBE" w:rsidRDefault="00A60BBE" w:rsidP="00A60BBE">
            <w:pPr>
              <w:jc w:val="center"/>
              <w:rPr>
                <w:b/>
                <w:bCs/>
              </w:rPr>
            </w:pPr>
            <w:r w:rsidRPr="00A60BBE">
              <w:rPr>
                <w:b/>
              </w:rPr>
              <w:t xml:space="preserve">Формы и методы контроля и оценки </w:t>
            </w:r>
          </w:p>
        </w:tc>
      </w:tr>
      <w:tr w:rsidR="00A60BBE" w:rsidRPr="00A60BBE" w:rsidTr="008A196D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A196D" w:rsidRDefault="008A196D" w:rsidP="008A19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Умения: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>Органолептически оценивать качество продуктов и готовых полуфабрикатов из мяса, рыбы и домашней птицы;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>Принимать решения по организации процессов подготовки и приготовления полуфабрикатов из мяса, рыбы и птицы для сложных блюд;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>Проводить расчеты по формулам;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>Выбирать и безопасно пользоваться производственным инвентарем и технологическим оборудованием при приготовлении полуфабрикатов для сложных блюд;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390"/>
                <w:tab w:val="left" w:pos="568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 xml:space="preserve"> Выбирать различные способы и приемы подготовки мяса, рыбы и птицы для сложных блюд;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>Обеспечивать безопасность при охлаждении, замораживании и размораживании при хранении мяса, рыбы, птицы, утиной и гусиной печени</w:t>
            </w:r>
            <w:r w:rsidRPr="00A60BBE">
              <w:rPr>
                <w:b/>
                <w:sz w:val="26"/>
                <w:szCs w:val="26"/>
              </w:rPr>
              <w:t>.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>из мяса, рыбы и домашней птицы;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 xml:space="preserve"> Способы минимизации отходов при подготовке мяса, рыбы и домашней птицы для приготовления сложных блюд;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 xml:space="preserve">  Актуальные направле</w:t>
            </w:r>
            <w:r w:rsidRPr="00A60BBE">
              <w:rPr>
                <w:sz w:val="26"/>
                <w:szCs w:val="26"/>
              </w:rPr>
              <w:lastRenderedPageBreak/>
              <w:t>ния в приготовлении полуфабрикатов из рыбы,  мяса, птицы;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 xml:space="preserve">  Правила охлаждения и замораживания подготовленных полуфабрикатов из рыбы, мяса, птицы;</w:t>
            </w:r>
          </w:p>
          <w:p w:rsidR="00A60BBE" w:rsidRPr="00A60BBE" w:rsidRDefault="00A60BBE" w:rsidP="00A60BBE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60BBE">
              <w:rPr>
                <w:sz w:val="26"/>
                <w:szCs w:val="26"/>
              </w:rPr>
              <w:t>Требования к безопасности хранения полуфабрикатов из рыбы, мяса, птицы в охлажденном и замороженном виде</w:t>
            </w:r>
            <w:r w:rsidRPr="00A60BBE">
              <w:rPr>
                <w:b/>
                <w:sz w:val="26"/>
                <w:szCs w:val="26"/>
              </w:rPr>
              <w:t>.</w:t>
            </w:r>
          </w:p>
          <w:p w:rsidR="00A60BBE" w:rsidRPr="00A60BBE" w:rsidRDefault="00A60BBE" w:rsidP="00A60BBE">
            <w:pPr>
              <w:pStyle w:val="ConsNormal"/>
              <w:ind w:righ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60BBE" w:rsidRPr="008A196D" w:rsidRDefault="008A196D" w:rsidP="00A60B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="00A60BBE" w:rsidRPr="008A196D">
              <w:rPr>
                <w:sz w:val="26"/>
                <w:szCs w:val="26"/>
              </w:rPr>
              <w:t xml:space="preserve">Правильное планирование и выполнение технологического процесса приготовления полуфабрикатов из различного вида мясного сырья для сложных блюд. </w:t>
            </w:r>
          </w:p>
          <w:p w:rsidR="00A60BBE" w:rsidRPr="008A196D" w:rsidRDefault="00A60BBE" w:rsidP="00A60BBE">
            <w:pPr>
              <w:jc w:val="both"/>
              <w:rPr>
                <w:sz w:val="26"/>
                <w:szCs w:val="26"/>
              </w:rPr>
            </w:pPr>
            <w:r w:rsidRPr="008A196D">
              <w:rPr>
                <w:sz w:val="26"/>
                <w:szCs w:val="26"/>
              </w:rPr>
              <w:t>2. Правильное составление технологических схем для приготовления полуфабриката в соответствии с заданием.</w:t>
            </w:r>
          </w:p>
          <w:p w:rsidR="00A60BBE" w:rsidRPr="008A196D" w:rsidRDefault="008A196D" w:rsidP="00A60B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="00A60BBE" w:rsidRPr="008A196D">
              <w:rPr>
                <w:sz w:val="26"/>
                <w:szCs w:val="26"/>
              </w:rPr>
              <w:t>Определение (расчет) массы сырья для приготовления  полуфабрикатов в соответствии с нормативными документами и кондицией сырья.</w:t>
            </w:r>
          </w:p>
          <w:p w:rsidR="00A60BBE" w:rsidRPr="008A196D" w:rsidRDefault="00A60BBE" w:rsidP="00A60BBE">
            <w:pPr>
              <w:jc w:val="both"/>
              <w:rPr>
                <w:sz w:val="26"/>
                <w:szCs w:val="26"/>
              </w:rPr>
            </w:pPr>
            <w:r w:rsidRPr="008A196D">
              <w:rPr>
                <w:sz w:val="26"/>
                <w:szCs w:val="26"/>
              </w:rPr>
              <w:t>4. Подбор пряностей и приправ для приготовления полуфабрикатов из мяса проводится в соответствии с товароведными характеристиками мясного сырья.</w:t>
            </w:r>
          </w:p>
          <w:p w:rsidR="00A60BBE" w:rsidRPr="008A196D" w:rsidRDefault="00A60BBE" w:rsidP="00A60BBE">
            <w:pPr>
              <w:jc w:val="both"/>
              <w:rPr>
                <w:sz w:val="26"/>
                <w:szCs w:val="26"/>
              </w:rPr>
            </w:pPr>
            <w:r w:rsidRPr="008A196D">
              <w:rPr>
                <w:sz w:val="26"/>
                <w:szCs w:val="26"/>
              </w:rPr>
              <w:t xml:space="preserve">5. Правильно оценивает и контролирует качество и безопасность сырья и </w:t>
            </w:r>
            <w:r w:rsidRPr="008A196D">
              <w:rPr>
                <w:sz w:val="26"/>
                <w:szCs w:val="26"/>
              </w:rPr>
              <w:lastRenderedPageBreak/>
              <w:t>мясных полуфабрикатов органолептическим способом.</w:t>
            </w:r>
          </w:p>
          <w:p w:rsidR="00A60BBE" w:rsidRPr="008A196D" w:rsidRDefault="00A60BBE" w:rsidP="00A60BBE">
            <w:pPr>
              <w:jc w:val="both"/>
              <w:rPr>
                <w:sz w:val="26"/>
                <w:szCs w:val="26"/>
              </w:rPr>
            </w:pPr>
            <w:r w:rsidRPr="008A196D">
              <w:rPr>
                <w:sz w:val="26"/>
                <w:szCs w:val="26"/>
              </w:rPr>
              <w:t>6. Правильно выбирает условия безопасного хранения и приготовления полуфабрикатов в соответствии с требованиями СанПиН.</w:t>
            </w:r>
          </w:p>
          <w:p w:rsidR="00A60BBE" w:rsidRPr="008A196D" w:rsidRDefault="008A196D" w:rsidP="00A60B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="00A60BBE" w:rsidRPr="008A196D">
              <w:rPr>
                <w:sz w:val="26"/>
                <w:szCs w:val="26"/>
              </w:rPr>
              <w:t>Правильно подбирает  технологическое оборудование и производственный инвентарь, инструменты для приготовления мясных полуфабрикатов, в том числе в условиях реального производства.</w:t>
            </w:r>
          </w:p>
          <w:p w:rsidR="00A60BBE" w:rsidRPr="008A196D" w:rsidRDefault="008A196D" w:rsidP="00A60BB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="00A60BBE" w:rsidRPr="008A196D">
              <w:rPr>
                <w:sz w:val="26"/>
                <w:szCs w:val="26"/>
              </w:rPr>
              <w:t>Правильно планирует ассортимент полуфабрикатов в зависимости от вида и кондиции мясного сырья.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60BBE" w:rsidRPr="008A196D" w:rsidRDefault="00A60BBE" w:rsidP="008A196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lastRenderedPageBreak/>
              <w:t>Табель часов отработки;</w:t>
            </w:r>
          </w:p>
          <w:p w:rsidR="008A196D" w:rsidRDefault="00A60BBE" w:rsidP="008A196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Отзыв руководителя предприятия;</w:t>
            </w:r>
          </w:p>
          <w:p w:rsidR="008A196D" w:rsidRDefault="00A60BBE" w:rsidP="008A196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Характеристика;</w:t>
            </w:r>
          </w:p>
          <w:p w:rsidR="008A196D" w:rsidRDefault="00A60BBE" w:rsidP="008A196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Дневник прохождения практики;</w:t>
            </w:r>
          </w:p>
          <w:p w:rsidR="00A60BBE" w:rsidRPr="008A196D" w:rsidRDefault="00A60BBE" w:rsidP="008A196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Технологические карты на проработанные блюда;</w:t>
            </w:r>
          </w:p>
          <w:p w:rsidR="00A60BBE" w:rsidRPr="008A196D" w:rsidRDefault="008A196D" w:rsidP="008A196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Калькуляционные</w:t>
            </w:r>
            <w:r w:rsidR="00A60BBE" w:rsidRPr="008A196D">
              <w:rPr>
                <w:bCs/>
                <w:sz w:val="26"/>
                <w:szCs w:val="26"/>
              </w:rPr>
              <w:t xml:space="preserve"> карты;</w:t>
            </w:r>
          </w:p>
          <w:p w:rsidR="00A60BBE" w:rsidRPr="008A196D" w:rsidRDefault="008A196D" w:rsidP="008A196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Защита практики в виде собеседования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0BBE" w:rsidRPr="00F317DA" w:rsidRDefault="008A196D" w:rsidP="00A60BB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A60BBE" w:rsidRPr="00F317DA">
              <w:rPr>
                <w:sz w:val="26"/>
                <w:szCs w:val="26"/>
              </w:rPr>
              <w:t>Компьютерное моделирование технологического процесса заданного вида полуфабриката.</w:t>
            </w:r>
          </w:p>
          <w:p w:rsidR="00A60BBE" w:rsidRPr="00F317DA" w:rsidRDefault="00A60BBE" w:rsidP="00A60BBE">
            <w:pPr>
              <w:jc w:val="both"/>
              <w:rPr>
                <w:sz w:val="26"/>
                <w:szCs w:val="26"/>
              </w:rPr>
            </w:pPr>
          </w:p>
          <w:p w:rsidR="00A60BBE" w:rsidRPr="00F317DA" w:rsidRDefault="00A60BBE" w:rsidP="00A60BBE">
            <w:pPr>
              <w:jc w:val="both"/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Экспертная оценка выполнения  практических заданий с использованием вычислительной техники.</w:t>
            </w:r>
          </w:p>
          <w:p w:rsidR="00A60BBE" w:rsidRPr="00F317DA" w:rsidRDefault="00A60BBE" w:rsidP="00A60BBE">
            <w:pPr>
              <w:jc w:val="both"/>
              <w:rPr>
                <w:sz w:val="26"/>
                <w:szCs w:val="26"/>
              </w:rPr>
            </w:pPr>
          </w:p>
          <w:p w:rsidR="00A60BBE" w:rsidRPr="00F317DA" w:rsidRDefault="00A60BBE" w:rsidP="00A60BBE">
            <w:pPr>
              <w:jc w:val="both"/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Наблюдение за выполнением работ.</w:t>
            </w:r>
          </w:p>
          <w:p w:rsidR="00A60BBE" w:rsidRPr="00F317DA" w:rsidRDefault="00A60BBE" w:rsidP="00A60BBE">
            <w:pPr>
              <w:jc w:val="both"/>
              <w:rPr>
                <w:sz w:val="26"/>
                <w:szCs w:val="26"/>
              </w:rPr>
            </w:pPr>
          </w:p>
          <w:p w:rsidR="00A60BBE" w:rsidRPr="00F317DA" w:rsidRDefault="00A60BBE" w:rsidP="00A60BBE">
            <w:pPr>
              <w:jc w:val="both"/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Тестирование.</w:t>
            </w:r>
          </w:p>
          <w:p w:rsidR="00A60BBE" w:rsidRPr="00F317DA" w:rsidRDefault="00A60BBE" w:rsidP="00A60BBE">
            <w:pPr>
              <w:jc w:val="both"/>
              <w:rPr>
                <w:sz w:val="26"/>
                <w:szCs w:val="26"/>
              </w:rPr>
            </w:pPr>
          </w:p>
          <w:p w:rsidR="00A60BBE" w:rsidRPr="00F317DA" w:rsidRDefault="00A60BBE" w:rsidP="00A60BBE">
            <w:pPr>
              <w:jc w:val="both"/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Моделирование практической ситуации.</w:t>
            </w:r>
          </w:p>
          <w:p w:rsidR="00A60BBE" w:rsidRPr="00A60BBE" w:rsidRDefault="00A60BBE" w:rsidP="00A60BBE">
            <w:pPr>
              <w:jc w:val="both"/>
              <w:rPr>
                <w:bCs/>
              </w:rPr>
            </w:pPr>
          </w:p>
        </w:tc>
      </w:tr>
      <w:tr w:rsidR="00AE5A04" w:rsidRPr="004E3CD5" w:rsidTr="008A196D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E5A04" w:rsidRPr="00AE5A04" w:rsidRDefault="00AE5A04" w:rsidP="00AE5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lastRenderedPageBreak/>
              <w:t>Знания: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>Ассортимент полуфабрикатов из мяса, рыбы, домашней птицы, гусиной и утиной печени для сложных блюд;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>Правила оформления заказа на продукты со склада и приема продуктов со склада и от поставщиков, и методы определения их качества;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Виды рыб и требования к их качеству для приго</w:t>
            </w:r>
            <w:r w:rsidRPr="00AE5A04">
              <w:rPr>
                <w:sz w:val="26"/>
                <w:szCs w:val="26"/>
              </w:rPr>
              <w:lastRenderedPageBreak/>
              <w:t>товления сложных блюд;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Основные характеристики и пищевую ценность тушек ягнят, молочных поросят и поросячьей головы, утиной и гусиной печени;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Требования к качеству тушек ягнят, молочных поросят и поросячьей головы, обработанной домашней птицы, утиной и гусиной печени;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>Требования к безопасности хранения тушек ягнят, молочных поросят и поросячьей головы, утиной и гусиной печени в охлажденном и мороженом виде;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 Способы расчета количества необходимых дополнительных ингредиентов в зависимости от массы мяса, рыбы и домашней птицы;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 Основные критерии оценки качества подготовленных полуфабрикатов из мяса, рыбы, домашней птицы и печени;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Методы обработки и подготовки мяса, рыбы и домашней птицы для приготовления сложных блюд;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Виды технологического оборудования и производственного инвентаря и его безопасное использование при подготовке мяса, рыбы и домашней птицы;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Технологию приготовления начинок для фар</w:t>
            </w:r>
            <w:r w:rsidRPr="00AE5A04">
              <w:rPr>
                <w:sz w:val="26"/>
                <w:szCs w:val="26"/>
              </w:rPr>
              <w:lastRenderedPageBreak/>
              <w:t>ширования мяса, рыбы и домашней птицы;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Варианты подбора пряностей и приправ при приготовлении полуфабрикатов из мяса, рыбы и домашней птицы;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Способы минимизации отходов при подготовке мяса, рыбы и домашней птицы для приготовления сложных блюд;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 Актуальные направления в приготовлении полуфабрикатов из рыбы,  мяса, птицы;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 xml:space="preserve">  Правила охлаждения и замораживания подготовленных полуфабрикатов из рыбы, мяса, птицы;</w:t>
            </w:r>
          </w:p>
          <w:p w:rsidR="00AE5A04" w:rsidRPr="00AE5A04" w:rsidRDefault="00AE5A04" w:rsidP="008A196D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AE5A04">
              <w:rPr>
                <w:sz w:val="26"/>
                <w:szCs w:val="26"/>
              </w:rPr>
              <w:t>Требования к безопасности хранения полуфабрикатов из рыбы, мяса, птицы в охлажденном и замороженном виде</w:t>
            </w:r>
            <w:r w:rsidRPr="00AE5A04">
              <w:rPr>
                <w:b/>
                <w:sz w:val="26"/>
                <w:szCs w:val="26"/>
              </w:rPr>
              <w:t>.</w:t>
            </w:r>
          </w:p>
          <w:p w:rsidR="00AE5A04" w:rsidRPr="00AE5A04" w:rsidRDefault="00AE5A04" w:rsidP="00A60BBE">
            <w:pPr>
              <w:pStyle w:val="ConsNormal"/>
              <w:ind w:right="0" w:firstLine="0"/>
              <w:rPr>
                <w:rFonts w:ascii="Times New Roman" w:hAnsi="Times New Roman"/>
                <w:bCs/>
                <w:sz w:val="26"/>
                <w:szCs w:val="26"/>
                <w:lang w:val="ru-RU"/>
              </w:rPr>
            </w:pPr>
          </w:p>
          <w:p w:rsidR="00AE5A04" w:rsidRPr="008A196D" w:rsidRDefault="00AE5A04" w:rsidP="00A60BBE">
            <w:pPr>
              <w:pStyle w:val="ConsNormal"/>
              <w:ind w:right="0" w:firstLine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E5A04" w:rsidRPr="008A196D" w:rsidRDefault="00AE5A04" w:rsidP="002B71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 w:rsidRPr="008A196D">
              <w:rPr>
                <w:sz w:val="26"/>
                <w:szCs w:val="26"/>
              </w:rPr>
              <w:t xml:space="preserve">Правильное планирование и выполнение технологического процесса приготовления полуфабрикатов из различного вида мясного сырья для сложных блюд. </w:t>
            </w:r>
          </w:p>
          <w:p w:rsidR="00AE5A04" w:rsidRPr="008A196D" w:rsidRDefault="00AE5A04" w:rsidP="002B712D">
            <w:pPr>
              <w:jc w:val="both"/>
              <w:rPr>
                <w:sz w:val="26"/>
                <w:szCs w:val="26"/>
              </w:rPr>
            </w:pPr>
            <w:r w:rsidRPr="008A196D">
              <w:rPr>
                <w:sz w:val="26"/>
                <w:szCs w:val="26"/>
              </w:rPr>
              <w:t>2. Правильное составление технологических схем для приготовле</w:t>
            </w:r>
            <w:r w:rsidRPr="008A196D">
              <w:rPr>
                <w:sz w:val="26"/>
                <w:szCs w:val="26"/>
              </w:rPr>
              <w:lastRenderedPageBreak/>
              <w:t>ния полуфабриката в соответствии с заданием.</w:t>
            </w:r>
          </w:p>
          <w:p w:rsidR="00AE5A04" w:rsidRPr="008A196D" w:rsidRDefault="00AE5A04" w:rsidP="002B71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8A196D">
              <w:rPr>
                <w:sz w:val="26"/>
                <w:szCs w:val="26"/>
              </w:rPr>
              <w:t>Определение (расчет) массы сырья для приготовления  полуфабрикатов в соответствии с нормативными документами и кондицией сырья.</w:t>
            </w:r>
          </w:p>
          <w:p w:rsidR="00AE5A04" w:rsidRPr="008A196D" w:rsidRDefault="00AE5A04" w:rsidP="002B712D">
            <w:pPr>
              <w:jc w:val="both"/>
              <w:rPr>
                <w:sz w:val="26"/>
                <w:szCs w:val="26"/>
              </w:rPr>
            </w:pPr>
            <w:r w:rsidRPr="008A196D">
              <w:rPr>
                <w:sz w:val="26"/>
                <w:szCs w:val="26"/>
              </w:rPr>
              <w:t>4. Подбор пряностей и приправ для приготовления полуфабрикатов из мяса проводится в соответствии с товароведными характеристиками мясного сырья.</w:t>
            </w:r>
          </w:p>
          <w:p w:rsidR="00AE5A04" w:rsidRPr="008A196D" w:rsidRDefault="000B525E" w:rsidP="002B71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="00AE5A04" w:rsidRPr="008A196D">
              <w:rPr>
                <w:sz w:val="26"/>
                <w:szCs w:val="26"/>
              </w:rPr>
              <w:t>Правильно оценивает и контролирует качество и безопасность сырья и мясных полуфабрикатов органолептическим способом.</w:t>
            </w:r>
          </w:p>
          <w:p w:rsidR="00AE5A04" w:rsidRPr="008A196D" w:rsidRDefault="00AE5A04" w:rsidP="002B712D">
            <w:pPr>
              <w:jc w:val="both"/>
              <w:rPr>
                <w:sz w:val="26"/>
                <w:szCs w:val="26"/>
              </w:rPr>
            </w:pPr>
            <w:r w:rsidRPr="008A196D">
              <w:rPr>
                <w:sz w:val="26"/>
                <w:szCs w:val="26"/>
              </w:rPr>
              <w:t>6. Правильно выбирает условия безопасного хранения и приготовления полуфабрикатов в соответствии с требованиями СанПиН.</w:t>
            </w:r>
          </w:p>
          <w:p w:rsidR="00AE5A04" w:rsidRPr="008A196D" w:rsidRDefault="00AE5A04" w:rsidP="002B71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  <w:r w:rsidRPr="008A196D">
              <w:rPr>
                <w:sz w:val="26"/>
                <w:szCs w:val="26"/>
              </w:rPr>
              <w:t xml:space="preserve">Правильно подбирает  технологическое оборудование и производственный инвентарь, инструменты для приготовления мясных полуфабрикатов, </w:t>
            </w:r>
            <w:r w:rsidRPr="008A196D">
              <w:rPr>
                <w:sz w:val="26"/>
                <w:szCs w:val="26"/>
              </w:rPr>
              <w:lastRenderedPageBreak/>
              <w:t>в том числе в условиях реального производства.</w:t>
            </w:r>
          </w:p>
          <w:p w:rsidR="00AE5A04" w:rsidRPr="008A196D" w:rsidRDefault="00AE5A04" w:rsidP="002B712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8A196D">
              <w:rPr>
                <w:sz w:val="26"/>
                <w:szCs w:val="26"/>
              </w:rPr>
              <w:t>Правильно планирует ассортимент полуфабрикатов в зависимости от вида и кондиции мясного сырья.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E5A04" w:rsidRPr="008A196D" w:rsidRDefault="00AE5A04" w:rsidP="002B712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lastRenderedPageBreak/>
              <w:t>Табель часов отработки;</w:t>
            </w:r>
          </w:p>
          <w:p w:rsidR="00AE5A04" w:rsidRDefault="00AE5A04" w:rsidP="002B712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Отзыв руководителя предприятия;</w:t>
            </w:r>
          </w:p>
          <w:p w:rsidR="00AE5A04" w:rsidRDefault="00AE5A04" w:rsidP="002B712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Характеристика;</w:t>
            </w:r>
          </w:p>
          <w:p w:rsidR="00AE5A04" w:rsidRDefault="00AE5A04" w:rsidP="002B712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Дневник прохождения практики;</w:t>
            </w:r>
          </w:p>
          <w:p w:rsidR="00AE5A04" w:rsidRPr="008A196D" w:rsidRDefault="00AE5A04" w:rsidP="002B712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t>Технологические карты на проработанные блюда;</w:t>
            </w:r>
          </w:p>
          <w:p w:rsidR="00AE5A04" w:rsidRPr="008A196D" w:rsidRDefault="00AE5A04" w:rsidP="002B712D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Калькуляционные</w:t>
            </w:r>
            <w:r w:rsidRPr="008A196D">
              <w:rPr>
                <w:bCs/>
                <w:sz w:val="26"/>
                <w:szCs w:val="26"/>
              </w:rPr>
              <w:t xml:space="preserve"> карты;</w:t>
            </w:r>
          </w:p>
          <w:p w:rsidR="00AE5A04" w:rsidRPr="008A196D" w:rsidRDefault="00AE5A04" w:rsidP="002B712D">
            <w:pPr>
              <w:jc w:val="both"/>
              <w:rPr>
                <w:bCs/>
                <w:sz w:val="26"/>
                <w:szCs w:val="26"/>
              </w:rPr>
            </w:pPr>
            <w:r w:rsidRPr="008A196D">
              <w:rPr>
                <w:bCs/>
                <w:sz w:val="26"/>
                <w:szCs w:val="26"/>
              </w:rPr>
              <w:lastRenderedPageBreak/>
              <w:t>Защита практики в виде собеседования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  <w:r w:rsidRPr="00F317DA">
              <w:rPr>
                <w:sz w:val="26"/>
                <w:szCs w:val="26"/>
              </w:rPr>
              <w:t>Компьютерное моделирование технологического процесса заданного вида полуфабриката.</w:t>
            </w:r>
          </w:p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</w:p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Экспертная оценка выполнения  практических заданий с использованием вычислительной техники.</w:t>
            </w:r>
          </w:p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</w:p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lastRenderedPageBreak/>
              <w:t>Наблюдение за выполнением работ.</w:t>
            </w:r>
          </w:p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</w:p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Тестирование.</w:t>
            </w:r>
          </w:p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</w:p>
          <w:p w:rsidR="00AE5A04" w:rsidRPr="00F317DA" w:rsidRDefault="00AE5A04" w:rsidP="002B712D">
            <w:pPr>
              <w:jc w:val="both"/>
              <w:rPr>
                <w:sz w:val="26"/>
                <w:szCs w:val="26"/>
              </w:rPr>
            </w:pPr>
            <w:r w:rsidRPr="00F317DA">
              <w:rPr>
                <w:sz w:val="26"/>
                <w:szCs w:val="26"/>
              </w:rPr>
              <w:t>Моделирование практической ситуации.</w:t>
            </w:r>
          </w:p>
          <w:p w:rsidR="00AE5A04" w:rsidRPr="00A60BBE" w:rsidRDefault="00AE5A04" w:rsidP="002B712D">
            <w:pPr>
              <w:jc w:val="both"/>
              <w:rPr>
                <w:bCs/>
              </w:rPr>
            </w:pPr>
          </w:p>
        </w:tc>
      </w:tr>
    </w:tbl>
    <w:p w:rsidR="000B525E" w:rsidRDefault="000B525E" w:rsidP="000B52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2CF3">
        <w:rPr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</w:t>
      </w:r>
      <w:r>
        <w:rPr>
          <w:sz w:val="28"/>
          <w:szCs w:val="28"/>
        </w:rPr>
        <w:t>я</w:t>
      </w:r>
      <w:r w:rsidRPr="003F2CF3">
        <w:rPr>
          <w:sz w:val="28"/>
          <w:szCs w:val="28"/>
        </w:rPr>
        <w:t>.</w:t>
      </w:r>
    </w:p>
    <w:p w:rsidR="00652437" w:rsidRDefault="00652437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Default="00421174" w:rsidP="00421174">
      <w:pPr>
        <w:rPr>
          <w:bCs/>
          <w:sz w:val="28"/>
          <w:szCs w:val="28"/>
        </w:rPr>
      </w:pPr>
    </w:p>
    <w:p w:rsidR="00421174" w:rsidRPr="00421174" w:rsidRDefault="00421174" w:rsidP="00421174">
      <w:pPr>
        <w:rPr>
          <w:bCs/>
          <w:sz w:val="28"/>
          <w:szCs w:val="28"/>
        </w:rPr>
      </w:pPr>
    </w:p>
    <w:p w:rsidR="00652437" w:rsidRPr="003C05FA" w:rsidRDefault="00652437" w:rsidP="00652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10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4660"/>
        <w:gridCol w:w="2318"/>
      </w:tblGrid>
      <w:tr w:rsidR="00652437" w:rsidRPr="00D31810" w:rsidTr="004E6FCC">
        <w:trPr>
          <w:trHeight w:val="870"/>
        </w:trPr>
        <w:tc>
          <w:tcPr>
            <w:tcW w:w="35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437" w:rsidRPr="00D31810" w:rsidRDefault="00652437" w:rsidP="00F05E3D">
            <w:pPr>
              <w:jc w:val="center"/>
              <w:rPr>
                <w:b/>
                <w:bCs/>
              </w:rPr>
            </w:pPr>
            <w:r w:rsidRPr="00D31810">
              <w:rPr>
                <w:b/>
                <w:bCs/>
              </w:rPr>
              <w:lastRenderedPageBreak/>
              <w:t xml:space="preserve">Результаты </w:t>
            </w:r>
          </w:p>
          <w:p w:rsidR="00652437" w:rsidRPr="00D31810" w:rsidRDefault="00652437" w:rsidP="00F05E3D">
            <w:pPr>
              <w:jc w:val="center"/>
              <w:rPr>
                <w:b/>
                <w:bCs/>
              </w:rPr>
            </w:pPr>
            <w:r w:rsidRPr="00D31810">
              <w:rPr>
                <w:b/>
                <w:bCs/>
              </w:rPr>
              <w:t>(</w:t>
            </w:r>
            <w:r w:rsidRPr="00CE11CC">
              <w:rPr>
                <w:b/>
                <w:bCs/>
              </w:rPr>
              <w:t>освоенные общие компетенции)</w:t>
            </w:r>
          </w:p>
        </w:tc>
        <w:tc>
          <w:tcPr>
            <w:tcW w:w="46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437" w:rsidRPr="00D31810" w:rsidRDefault="00652437" w:rsidP="00F05E3D">
            <w:pPr>
              <w:jc w:val="center"/>
              <w:rPr>
                <w:b/>
                <w:bCs/>
              </w:rPr>
            </w:pPr>
            <w:r w:rsidRPr="00D31810">
              <w:rPr>
                <w:b/>
              </w:rPr>
              <w:t>Основные показатели оценки результата</w:t>
            </w:r>
          </w:p>
        </w:tc>
        <w:tc>
          <w:tcPr>
            <w:tcW w:w="23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52437" w:rsidRPr="00D31810" w:rsidRDefault="00652437" w:rsidP="00F05E3D">
            <w:pPr>
              <w:jc w:val="center"/>
              <w:rPr>
                <w:b/>
                <w:bCs/>
              </w:rPr>
            </w:pPr>
            <w:r w:rsidRPr="00D31810">
              <w:rPr>
                <w:b/>
              </w:rPr>
              <w:t xml:space="preserve">Формы и методы контроля и оценки </w:t>
            </w:r>
          </w:p>
        </w:tc>
      </w:tr>
      <w:tr w:rsidR="004E6FCC" w:rsidRPr="00D31810" w:rsidTr="004E6FCC">
        <w:trPr>
          <w:trHeight w:val="10783"/>
        </w:trPr>
        <w:tc>
          <w:tcPr>
            <w:tcW w:w="352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D31810" w:rsidRPr="00D31810" w:rsidRDefault="00D31810" w:rsidP="00D31810">
            <w:pPr>
              <w:jc w:val="both"/>
              <w:rPr>
                <w:color w:val="000000" w:themeColor="text1"/>
                <w:lang w:eastAsia="ru-RU"/>
              </w:rPr>
            </w:pPr>
            <w:r w:rsidRPr="00D31810">
              <w:rPr>
                <w:color w:val="000000" w:themeColor="text1"/>
                <w:lang w:eastAsia="ru-RU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4E6FCC" w:rsidRPr="00D31810" w:rsidRDefault="004E6FCC" w:rsidP="00D31810">
            <w:pPr>
              <w:shd w:val="clear" w:color="auto" w:fill="FFFFFF"/>
              <w:tabs>
                <w:tab w:val="left" w:pos="284"/>
              </w:tabs>
              <w:spacing w:line="336" w:lineRule="exact"/>
              <w:ind w:right="43"/>
              <w:rPr>
                <w:bCs/>
                <w:i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t xml:space="preserve">аргументированность и полнота </w:t>
            </w:r>
            <w:r w:rsidRPr="00D31810">
              <w:rPr>
                <w:bCs/>
              </w:rPr>
              <w:t>объяснения сущности и социальной значимости будущей профессии;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активность, инициативность в процессе освоения профессиональной деятельности;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наличие положительных отзывов по итогам  практики;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bCs/>
              </w:rPr>
            </w:pPr>
            <w:r w:rsidRPr="00D31810">
              <w:rPr>
                <w:bCs/>
              </w:rPr>
              <w:t>участие в студенческих конференциях, конкурсах и т.п.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jc w:val="both"/>
              <w:rPr>
                <w:bCs/>
              </w:rPr>
            </w:pPr>
            <w:r w:rsidRPr="00D31810">
              <w:rPr>
                <w:bCs/>
              </w:rPr>
              <w:t>обоснованность постановки цели, выбора и применения методов и способов решения профессиональных задач.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готовность анализировать нестандартные ситуации;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готовность к пониманию инструкций, технологических условий;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 xml:space="preserve">способность планировать и четко соблюдать технологическую деятельность; 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способность работать с информационными источниками (книги, журналы, газеты и т.д.) и извлекать информацию;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способность оформить (устную и письменную) тематическую работу;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способность самостоятельно осваивать знания и умения, необходимые для решения поставленной задачи;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способность использовать информационные технологии (ИКТ);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способность организовать работу в команде;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участвовать в совместном принятии  решений;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организовывать работу так, чтобы не вызвать стрессовую ситуацию в группе.</w:t>
            </w:r>
          </w:p>
          <w:p w:rsidR="004E6FCC" w:rsidRPr="00D31810" w:rsidRDefault="004E6FCC" w:rsidP="004E6FCC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обоснованность выбора производственного оборудования и инвентаря, соблюдая требования техники безопасности и санитарных норм.</w:t>
            </w:r>
          </w:p>
        </w:tc>
        <w:tc>
          <w:tcPr>
            <w:tcW w:w="23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4E6FCC" w:rsidRPr="00D31810" w:rsidRDefault="004E6FCC" w:rsidP="004E6FCC">
            <w:pPr>
              <w:pStyle w:val="afc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810">
              <w:rPr>
                <w:rFonts w:ascii="Times New Roman" w:hAnsi="Times New Roman"/>
                <w:bCs/>
                <w:sz w:val="24"/>
                <w:szCs w:val="24"/>
              </w:rPr>
              <w:t>подведение итогов выполненной работы;</w:t>
            </w:r>
          </w:p>
          <w:p w:rsidR="004E6FCC" w:rsidRPr="00D31810" w:rsidRDefault="004E6FCC" w:rsidP="004E6FCC">
            <w:pPr>
              <w:pStyle w:val="afc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810">
              <w:rPr>
                <w:rFonts w:ascii="Times New Roman" w:hAnsi="Times New Roman"/>
                <w:bCs/>
                <w:sz w:val="24"/>
                <w:szCs w:val="24"/>
              </w:rPr>
              <w:t>оформление отчетов по самостоятельным и практическим работам;</w:t>
            </w:r>
          </w:p>
          <w:p w:rsidR="004E6FCC" w:rsidRPr="00D31810" w:rsidRDefault="004E6FCC" w:rsidP="004E6FCC">
            <w:pPr>
              <w:pStyle w:val="afc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810">
              <w:rPr>
                <w:rFonts w:ascii="Times New Roman" w:hAnsi="Times New Roman"/>
                <w:bCs/>
                <w:sz w:val="24"/>
                <w:szCs w:val="24"/>
              </w:rPr>
              <w:t>тестирование по темам дисциплины;</w:t>
            </w:r>
          </w:p>
          <w:p w:rsidR="004E6FCC" w:rsidRPr="00D31810" w:rsidRDefault="004E6FCC" w:rsidP="004E6FCC">
            <w:pPr>
              <w:pStyle w:val="afc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810">
              <w:rPr>
                <w:rFonts w:ascii="Times New Roman" w:hAnsi="Times New Roman"/>
                <w:bCs/>
                <w:sz w:val="24"/>
                <w:szCs w:val="24"/>
              </w:rPr>
              <w:t>составление отчетов и проведение анализа готовых изделий;</w:t>
            </w:r>
          </w:p>
          <w:p w:rsidR="004E6FCC" w:rsidRPr="00D31810" w:rsidRDefault="004E6FCC" w:rsidP="004E6FCC">
            <w:pPr>
              <w:pStyle w:val="afc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810">
              <w:rPr>
                <w:rFonts w:ascii="Times New Roman" w:hAnsi="Times New Roman"/>
                <w:bCs/>
                <w:sz w:val="24"/>
                <w:szCs w:val="24"/>
              </w:rPr>
              <w:t xml:space="preserve">проведение семинаров, олимпиад. </w:t>
            </w:r>
          </w:p>
          <w:p w:rsidR="004E6FCC" w:rsidRPr="00D31810" w:rsidRDefault="004E6FCC" w:rsidP="004E6FCC">
            <w:pPr>
              <w:pStyle w:val="afc"/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810">
              <w:rPr>
                <w:rFonts w:ascii="Times New Roman" w:hAnsi="Times New Roman"/>
                <w:bCs/>
                <w:sz w:val="24"/>
                <w:szCs w:val="24"/>
              </w:rPr>
              <w:t>проведение выставок продаж кондитерских изделий</w:t>
            </w:r>
          </w:p>
          <w:p w:rsidR="004E6FCC" w:rsidRPr="00D31810" w:rsidRDefault="004E6FCC" w:rsidP="004E6FCC">
            <w:pPr>
              <w:numPr>
                <w:ilvl w:val="0"/>
                <w:numId w:val="7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D31810">
              <w:rPr>
                <w:bCs/>
              </w:rPr>
              <w:t>проведении лабораторных анализов выпускаемой продукции</w:t>
            </w:r>
          </w:p>
        </w:tc>
      </w:tr>
    </w:tbl>
    <w:p w:rsidR="005401FF" w:rsidRPr="00E5252C" w:rsidRDefault="00F63B4A" w:rsidP="00E5252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  <w:r w:rsidR="0036723A">
        <w:rPr>
          <w:bCs/>
          <w:sz w:val="28"/>
          <w:szCs w:val="28"/>
        </w:rPr>
        <w:lastRenderedPageBreak/>
        <w:t xml:space="preserve">6. </w:t>
      </w:r>
      <w:r w:rsidR="005401FF">
        <w:rPr>
          <w:b/>
          <w:sz w:val="28"/>
          <w:szCs w:val="28"/>
        </w:rPr>
        <w:t xml:space="preserve">Приложение </w:t>
      </w:r>
      <w:r w:rsidR="00620950">
        <w:rPr>
          <w:b/>
          <w:sz w:val="28"/>
          <w:szCs w:val="28"/>
        </w:rPr>
        <w:t>1</w:t>
      </w:r>
    </w:p>
    <w:p w:rsidR="005401FF" w:rsidRPr="005401FF" w:rsidRDefault="005401FF" w:rsidP="00432FA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5401FF">
        <w:rPr>
          <w:sz w:val="28"/>
          <w:szCs w:val="28"/>
        </w:rPr>
        <w:t>бязательное</w:t>
      </w:r>
    </w:p>
    <w:p w:rsidR="005401FF" w:rsidRDefault="005401FF" w:rsidP="00432FA1">
      <w:pPr>
        <w:ind w:left="360"/>
        <w:jc w:val="center"/>
        <w:rPr>
          <w:b/>
          <w:sz w:val="28"/>
          <w:szCs w:val="28"/>
        </w:rPr>
      </w:pPr>
    </w:p>
    <w:p w:rsidR="005401FF" w:rsidRDefault="007375F9" w:rsidP="00432FA1">
      <w:pPr>
        <w:ind w:left="360"/>
        <w:jc w:val="center"/>
        <w:rPr>
          <w:b/>
          <w:spacing w:val="-6"/>
          <w:sz w:val="28"/>
          <w:szCs w:val="28"/>
        </w:rPr>
      </w:pPr>
      <w:r w:rsidRPr="007375F9">
        <w:rPr>
          <w:b/>
          <w:color w:val="000000"/>
          <w:sz w:val="28"/>
          <w:szCs w:val="28"/>
        </w:rPr>
        <w:t xml:space="preserve">КОНКРЕТИЗАЦИЯ </w:t>
      </w:r>
      <w:r w:rsidRPr="007375F9">
        <w:rPr>
          <w:b/>
          <w:spacing w:val="-6"/>
          <w:sz w:val="28"/>
          <w:szCs w:val="28"/>
        </w:rPr>
        <w:t xml:space="preserve">РЕЗУЛЬТАТОВ </w:t>
      </w:r>
      <w:r w:rsidR="007B0AB0">
        <w:rPr>
          <w:b/>
          <w:spacing w:val="-6"/>
          <w:sz w:val="28"/>
          <w:szCs w:val="28"/>
        </w:rPr>
        <w:t>ОСВОЕНИЯ</w:t>
      </w:r>
      <w:r w:rsidR="00B94B87">
        <w:rPr>
          <w:b/>
          <w:spacing w:val="-6"/>
          <w:sz w:val="28"/>
          <w:szCs w:val="28"/>
        </w:rPr>
        <w:t xml:space="preserve"> </w:t>
      </w:r>
      <w:r w:rsidR="00F63B4A">
        <w:rPr>
          <w:b/>
          <w:spacing w:val="-6"/>
          <w:sz w:val="28"/>
          <w:szCs w:val="28"/>
        </w:rPr>
        <w:t>ПМ</w:t>
      </w:r>
    </w:p>
    <w:tbl>
      <w:tblPr>
        <w:tblW w:w="10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0"/>
        <w:gridCol w:w="57"/>
        <w:gridCol w:w="4810"/>
        <w:gridCol w:w="850"/>
      </w:tblGrid>
      <w:tr w:rsidR="00585F0A" w:rsidRPr="004F7560" w:rsidTr="004E6FCC">
        <w:tc>
          <w:tcPr>
            <w:tcW w:w="9747" w:type="dxa"/>
            <w:gridSpan w:val="3"/>
          </w:tcPr>
          <w:p w:rsidR="00585F0A" w:rsidRPr="004E6FCC" w:rsidRDefault="00117493" w:rsidP="004E6FCC">
            <w:pPr>
              <w:widowControl w:val="0"/>
              <w:suppressAutoHyphens/>
              <w:jc w:val="both"/>
              <w:rPr>
                <w:b/>
              </w:rPr>
            </w:pPr>
            <w:r w:rsidRPr="004E6FCC">
              <w:t>ПК 1.1.Организовывать подготовку мяса и приготовление полуфабрикатов для сложной кулинарной продукции</w:t>
            </w:r>
          </w:p>
        </w:tc>
        <w:tc>
          <w:tcPr>
            <w:tcW w:w="850" w:type="dxa"/>
          </w:tcPr>
          <w:p w:rsidR="00585F0A" w:rsidRPr="004E6FCC" w:rsidRDefault="00585F0A" w:rsidP="004E6FCC">
            <w:pPr>
              <w:jc w:val="center"/>
              <w:rPr>
                <w:b/>
                <w:sz w:val="20"/>
              </w:rPr>
            </w:pPr>
            <w:r w:rsidRPr="004E6FCC">
              <w:rPr>
                <w:b/>
                <w:sz w:val="20"/>
              </w:rPr>
              <w:t>Кол-во</w:t>
            </w:r>
          </w:p>
          <w:p w:rsidR="00585F0A" w:rsidRPr="004E6FCC" w:rsidRDefault="00585F0A" w:rsidP="004E6FCC">
            <w:pPr>
              <w:jc w:val="center"/>
              <w:rPr>
                <w:b/>
              </w:rPr>
            </w:pPr>
            <w:r w:rsidRPr="004E6FCC">
              <w:rPr>
                <w:b/>
                <w:sz w:val="20"/>
              </w:rPr>
              <w:t>часов</w:t>
            </w:r>
          </w:p>
        </w:tc>
      </w:tr>
      <w:tr w:rsidR="00F04FA6" w:rsidRPr="004F7560" w:rsidTr="00F04FA6">
        <w:tc>
          <w:tcPr>
            <w:tcW w:w="4938" w:type="dxa"/>
            <w:gridSpan w:val="2"/>
          </w:tcPr>
          <w:p w:rsidR="00F04FA6" w:rsidRPr="00F04FA6" w:rsidRDefault="00F04FA6" w:rsidP="00F04FA6">
            <w:pPr>
              <w:rPr>
                <w:b/>
                <w:szCs w:val="28"/>
              </w:rPr>
            </w:pPr>
            <w:r w:rsidRPr="00F04FA6">
              <w:rPr>
                <w:b/>
                <w:szCs w:val="28"/>
              </w:rPr>
              <w:t>иметь практический опыт:</w:t>
            </w:r>
          </w:p>
          <w:p w:rsidR="00F04FA6" w:rsidRPr="00F04FA6" w:rsidRDefault="00F04FA6" w:rsidP="00F04FA6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04FA6">
              <w:rPr>
                <w:szCs w:val="28"/>
              </w:rPr>
              <w:t>Разработки ассортимента полуфабрикатов из мяса, рыбы и птицы для сложных блюд;</w:t>
            </w:r>
          </w:p>
          <w:p w:rsidR="00F04FA6" w:rsidRPr="00F04FA6" w:rsidRDefault="00F04FA6" w:rsidP="00F04FA6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04FA6">
              <w:rPr>
                <w:szCs w:val="28"/>
              </w:rPr>
              <w:t>Расчета массы мяса, рыбы и птицы для полуфабрикатов;</w:t>
            </w:r>
          </w:p>
          <w:p w:rsidR="00F04FA6" w:rsidRPr="00F04FA6" w:rsidRDefault="00F04FA6" w:rsidP="00F04FA6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04FA6">
              <w:rPr>
                <w:szCs w:val="28"/>
              </w:rPr>
              <w:t>Организации технологического процесса подготовки мяса, рыбы и птицы для сложных блюд;</w:t>
            </w:r>
          </w:p>
          <w:p w:rsidR="00F04FA6" w:rsidRPr="00F04FA6" w:rsidRDefault="00F04FA6" w:rsidP="00F04FA6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F04FA6">
              <w:rPr>
                <w:szCs w:val="28"/>
              </w:rPr>
              <w:t xml:space="preserve">Подготовки мяса, тушек ягнят и молочных </w:t>
            </w:r>
            <w:r w:rsidR="001D5B4B" w:rsidRPr="00F04FA6">
              <w:rPr>
                <w:szCs w:val="28"/>
              </w:rPr>
              <w:t>поросят, рыбы</w:t>
            </w:r>
            <w:r w:rsidRPr="00F04FA6">
              <w:rPr>
                <w:szCs w:val="28"/>
              </w:rPr>
              <w:t>, птицы, утиной и гусиной печени для сложных блюд, используя различные методы, оборудование и инвентарь;</w:t>
            </w:r>
          </w:p>
          <w:p w:rsidR="00F04FA6" w:rsidRPr="00F04FA6" w:rsidRDefault="00F04FA6" w:rsidP="00F04FA6">
            <w:pPr>
              <w:numPr>
                <w:ilvl w:val="0"/>
                <w:numId w:val="1"/>
              </w:numPr>
              <w:tabs>
                <w:tab w:val="left" w:pos="390"/>
                <w:tab w:val="left" w:pos="582"/>
              </w:tabs>
              <w:jc w:val="both"/>
              <w:rPr>
                <w:szCs w:val="28"/>
              </w:rPr>
            </w:pPr>
            <w:r w:rsidRPr="00F04FA6">
              <w:rPr>
                <w:szCs w:val="28"/>
              </w:rPr>
              <w:t xml:space="preserve"> Контроля качества и безопасности подготовленного мяса, рыбы и домашней птицы;</w:t>
            </w:r>
          </w:p>
          <w:p w:rsidR="00F04FA6" w:rsidRPr="00F04FA6" w:rsidRDefault="00F04FA6" w:rsidP="004E6FCC">
            <w:pPr>
              <w:widowControl w:val="0"/>
              <w:suppressAutoHyphens/>
              <w:jc w:val="both"/>
            </w:pPr>
          </w:p>
        </w:tc>
        <w:tc>
          <w:tcPr>
            <w:tcW w:w="4809" w:type="dxa"/>
          </w:tcPr>
          <w:p w:rsidR="00F04FA6" w:rsidRPr="00F04FA6" w:rsidRDefault="00F04FA6" w:rsidP="00F04FA6">
            <w:pPr>
              <w:contextualSpacing/>
              <w:rPr>
                <w:b/>
                <w:szCs w:val="28"/>
              </w:rPr>
            </w:pPr>
            <w:r w:rsidRPr="00F04FA6">
              <w:rPr>
                <w:b/>
                <w:szCs w:val="28"/>
              </w:rPr>
              <w:t xml:space="preserve">Виды работ на практике </w:t>
            </w:r>
          </w:p>
          <w:p w:rsidR="00F04FA6" w:rsidRPr="00F04FA6" w:rsidRDefault="00F04FA6" w:rsidP="00F04FA6">
            <w:pPr>
              <w:contextualSpacing/>
              <w:rPr>
                <w:szCs w:val="28"/>
              </w:rPr>
            </w:pPr>
            <w:r w:rsidRPr="00F04FA6">
              <w:rPr>
                <w:szCs w:val="28"/>
              </w:rPr>
              <w:t>Первичная  обработка мяса говядины, свинины, баранины, поросят.</w:t>
            </w:r>
          </w:p>
          <w:p w:rsidR="00F04FA6" w:rsidRPr="00F04FA6" w:rsidRDefault="00F04FA6" w:rsidP="00F04FA6">
            <w:pPr>
              <w:snapToGrid w:val="0"/>
              <w:contextualSpacing/>
              <w:jc w:val="both"/>
              <w:rPr>
                <w:rFonts w:eastAsia="Calibri"/>
                <w:bCs/>
                <w:szCs w:val="28"/>
              </w:rPr>
            </w:pPr>
            <w:r w:rsidRPr="00F04FA6">
              <w:rPr>
                <w:szCs w:val="28"/>
              </w:rPr>
              <w:t xml:space="preserve">Приготовление крупнокусковых полуфабрикатов из говядины, свинины и </w:t>
            </w:r>
            <w:r w:rsidR="001D5B4B" w:rsidRPr="00F04FA6">
              <w:rPr>
                <w:szCs w:val="28"/>
              </w:rPr>
              <w:t>баранины:</w:t>
            </w:r>
            <w:r w:rsidRPr="00F04FA6">
              <w:rPr>
                <w:szCs w:val="28"/>
              </w:rPr>
              <w:t xml:space="preserve"> для жарки и </w:t>
            </w:r>
            <w:r w:rsidR="001D5B4B" w:rsidRPr="00F04FA6">
              <w:rPr>
                <w:szCs w:val="28"/>
              </w:rPr>
              <w:t>тушения (</w:t>
            </w:r>
            <w:r w:rsidRPr="00F04FA6">
              <w:rPr>
                <w:szCs w:val="28"/>
              </w:rPr>
              <w:t>карбонат, буженина рулет)</w:t>
            </w:r>
          </w:p>
          <w:p w:rsidR="00F04FA6" w:rsidRPr="00F04FA6" w:rsidRDefault="00F04FA6" w:rsidP="00F04FA6">
            <w:pPr>
              <w:snapToGrid w:val="0"/>
              <w:contextualSpacing/>
              <w:jc w:val="both"/>
              <w:rPr>
                <w:szCs w:val="28"/>
              </w:rPr>
            </w:pPr>
            <w:r w:rsidRPr="00F04FA6">
              <w:rPr>
                <w:szCs w:val="28"/>
              </w:rPr>
              <w:t>Приготовление порционных полуфабрикатов из  говядины, свинины и баранины, для тушения и жарки (котлета натуральная, котлета отбивная, шашлык)</w:t>
            </w:r>
          </w:p>
          <w:p w:rsidR="00F04FA6" w:rsidRPr="00F04FA6" w:rsidRDefault="00FA613A" w:rsidP="00F04FA6">
            <w:pPr>
              <w:snapToGrid w:val="0"/>
              <w:contextualSpacing/>
              <w:jc w:val="both"/>
              <w:rPr>
                <w:szCs w:val="28"/>
              </w:rPr>
            </w:pPr>
            <w:r w:rsidRPr="00F04FA6">
              <w:rPr>
                <w:szCs w:val="28"/>
              </w:rPr>
              <w:fldChar w:fldCharType="begin"/>
            </w:r>
            <w:r w:rsidR="00F04FA6" w:rsidRPr="00F04FA6">
              <w:rPr>
                <w:szCs w:val="28"/>
              </w:rPr>
              <w:instrText xml:space="preserve"> LINK Word.Document.12 "G:\\учебная практика 260807.docx" OLE_LINK1 \a \r  \* MERGEFORMAT </w:instrText>
            </w:r>
            <w:r w:rsidRPr="00F04FA6">
              <w:rPr>
                <w:szCs w:val="28"/>
              </w:rPr>
              <w:fldChar w:fldCharType="separate"/>
            </w:r>
            <w:r w:rsidR="00F04FA6" w:rsidRPr="00F04FA6">
              <w:rPr>
                <w:szCs w:val="28"/>
              </w:rPr>
              <w:t>Приготовление   мелкокусковых полуфабрикатов из  говядины, свинины и баранины, для тушения</w:t>
            </w:r>
            <w:r w:rsidRPr="00F04FA6">
              <w:rPr>
                <w:szCs w:val="28"/>
              </w:rPr>
              <w:fldChar w:fldCharType="end"/>
            </w:r>
            <w:r w:rsidR="00F04FA6" w:rsidRPr="00F04FA6">
              <w:rPr>
                <w:szCs w:val="28"/>
              </w:rPr>
              <w:t>(гуляш, плов, рагу) и жарки (поджарка шашлык).</w:t>
            </w:r>
          </w:p>
          <w:p w:rsidR="00F04FA6" w:rsidRPr="00F04FA6" w:rsidRDefault="00F04FA6" w:rsidP="00F04FA6">
            <w:pPr>
              <w:snapToGrid w:val="0"/>
              <w:contextualSpacing/>
              <w:jc w:val="both"/>
              <w:rPr>
                <w:szCs w:val="28"/>
              </w:rPr>
            </w:pPr>
            <w:r w:rsidRPr="00F04FA6">
              <w:rPr>
                <w:szCs w:val="28"/>
              </w:rPr>
              <w:t xml:space="preserve">Приготовление натурально-рубленной массы из мяса и полуфабрикатов из нее (котлета натуральная рубленая, </w:t>
            </w:r>
            <w:r w:rsidR="001D5B4B" w:rsidRPr="00F04FA6">
              <w:rPr>
                <w:szCs w:val="28"/>
              </w:rPr>
              <w:t>люля-кебаб</w:t>
            </w:r>
            <w:r w:rsidRPr="00F04FA6">
              <w:rPr>
                <w:szCs w:val="28"/>
              </w:rPr>
              <w:t>, шницель).</w:t>
            </w:r>
          </w:p>
          <w:p w:rsidR="00F04FA6" w:rsidRPr="00F04FA6" w:rsidRDefault="001D5B4B" w:rsidP="00F04FA6">
            <w:pPr>
              <w:snapToGrid w:val="0"/>
              <w:contextualSpacing/>
              <w:jc w:val="both"/>
              <w:rPr>
                <w:szCs w:val="28"/>
              </w:rPr>
            </w:pPr>
            <w:r w:rsidRPr="00F04FA6">
              <w:rPr>
                <w:szCs w:val="28"/>
              </w:rPr>
              <w:t>Приготовление котлетной массы</w:t>
            </w:r>
            <w:r w:rsidR="00F04FA6" w:rsidRPr="00F04FA6">
              <w:rPr>
                <w:szCs w:val="28"/>
              </w:rPr>
              <w:t xml:space="preserve"> из мяса и полуфабрикатов из </w:t>
            </w:r>
            <w:r w:rsidRPr="00F04FA6">
              <w:rPr>
                <w:szCs w:val="28"/>
              </w:rPr>
              <w:t>нее (котлеты, тефтели</w:t>
            </w:r>
            <w:r w:rsidR="00F04FA6" w:rsidRPr="00F04FA6">
              <w:rPr>
                <w:szCs w:val="28"/>
              </w:rPr>
              <w:t>, зразы, киевские).</w:t>
            </w:r>
          </w:p>
          <w:p w:rsidR="00F04FA6" w:rsidRPr="00F04FA6" w:rsidRDefault="00F04FA6" w:rsidP="00F04FA6">
            <w:pPr>
              <w:snapToGrid w:val="0"/>
              <w:contextualSpacing/>
              <w:jc w:val="both"/>
              <w:rPr>
                <w:sz w:val="28"/>
                <w:szCs w:val="28"/>
              </w:rPr>
            </w:pPr>
            <w:r w:rsidRPr="00F04FA6">
              <w:rPr>
                <w:szCs w:val="28"/>
              </w:rPr>
              <w:t>Приготовление  кнельной массы из  мяса  и полуфабрикатов из нее.</w:t>
            </w:r>
          </w:p>
        </w:tc>
        <w:tc>
          <w:tcPr>
            <w:tcW w:w="850" w:type="dxa"/>
          </w:tcPr>
          <w:p w:rsidR="00F04FA6" w:rsidRPr="004E6FCC" w:rsidRDefault="00F04FA6" w:rsidP="004E6FC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48</w:t>
            </w:r>
          </w:p>
        </w:tc>
      </w:tr>
      <w:tr w:rsidR="00585F0A" w:rsidRPr="004F7560" w:rsidTr="00F04FA6">
        <w:tc>
          <w:tcPr>
            <w:tcW w:w="4938" w:type="dxa"/>
            <w:gridSpan w:val="2"/>
          </w:tcPr>
          <w:p w:rsidR="00585F0A" w:rsidRPr="004E6FCC" w:rsidRDefault="00585F0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Уметь:</w:t>
            </w:r>
          </w:p>
          <w:p w:rsidR="00841951" w:rsidRPr="004E6FCC" w:rsidRDefault="00841951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Органолептически</w:t>
            </w:r>
            <w:r w:rsidR="001D5B4B">
              <w:t xml:space="preserve"> </w:t>
            </w:r>
            <w:r w:rsidRPr="004E6FCC">
              <w:t>оценивать качество продуктов и готовых полуфабрикатов из мяса;</w:t>
            </w:r>
          </w:p>
          <w:p w:rsidR="00841951" w:rsidRPr="004E6FCC" w:rsidRDefault="00841951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Принимать решения по организации процессов подготовки и приготовления полуфабрикатов из мяса;</w:t>
            </w:r>
          </w:p>
          <w:p w:rsidR="00841951" w:rsidRPr="004E6FCC" w:rsidRDefault="00841951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Проводить расчеты по формулам;</w:t>
            </w:r>
          </w:p>
          <w:p w:rsidR="00841951" w:rsidRPr="004E6FCC" w:rsidRDefault="00841951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Выбирать и безопасно пользоваться производственным инвентарем и технологическим оборудованием при приготовлении полуфабрикатов для сложных блюд;</w:t>
            </w:r>
          </w:p>
          <w:p w:rsidR="00841951" w:rsidRPr="004E6FCC" w:rsidRDefault="00841951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68"/>
              </w:tabs>
              <w:ind w:left="0" w:firstLine="0"/>
              <w:jc w:val="both"/>
            </w:pPr>
            <w:r w:rsidRPr="004E6FCC">
              <w:t xml:space="preserve"> Выбирать различные способы и приемы подготовки мяса;</w:t>
            </w:r>
          </w:p>
          <w:p w:rsidR="00841951" w:rsidRPr="004E6FCC" w:rsidRDefault="00841951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Обеспечивать безопасность при охлаждении, замораживании и размораживании при хранении мяса;</w:t>
            </w:r>
          </w:p>
          <w:p w:rsidR="00585F0A" w:rsidRPr="004E6FCC" w:rsidRDefault="00585F0A" w:rsidP="004E6FCC">
            <w:pPr>
              <w:pStyle w:val="afc"/>
              <w:spacing w:after="0"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585F0A" w:rsidRPr="004E6FCC" w:rsidRDefault="00585F0A" w:rsidP="004E6FCC">
            <w:pPr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Практические работы:</w:t>
            </w:r>
          </w:p>
          <w:p w:rsidR="008B07AB" w:rsidRPr="004E6FCC" w:rsidRDefault="008B07AB" w:rsidP="004E6FCC">
            <w:r w:rsidRPr="004E6FCC">
              <w:t>Практическая работа №1 Изучение товаро</w:t>
            </w:r>
            <w:r w:rsidR="00AB6032" w:rsidRPr="004E6FCC">
              <w:t>ведческой характеристики мясно</w:t>
            </w:r>
            <w:r w:rsidRPr="004E6FCC">
              <w:t>го сырья. Расчет пищевой и энергетической ценности п/ф из мясного сырья.</w:t>
            </w:r>
          </w:p>
          <w:p w:rsidR="008B07AB" w:rsidRPr="004E6FCC" w:rsidRDefault="008B07AB" w:rsidP="004E6FCC">
            <w:r w:rsidRPr="004E6FCC">
              <w:t>Практическая работа №2 Изучение технологической схемы разруба говя</w:t>
            </w:r>
            <w:r w:rsidR="00B835AA" w:rsidRPr="004E6FCC">
              <w:t>жь</w:t>
            </w:r>
            <w:r w:rsidRPr="004E6FCC">
              <w:t>ей, свиной, бараньей туши, ассортимента и кулинарного назначе</w:t>
            </w:r>
            <w:r w:rsidR="00B835AA" w:rsidRPr="004E6FCC">
              <w:t>ния крупно</w:t>
            </w:r>
            <w:r w:rsidRPr="004E6FCC">
              <w:t>кусковых полуфабрикатов.</w:t>
            </w:r>
          </w:p>
          <w:p w:rsidR="008B07AB" w:rsidRPr="004E6FCC" w:rsidRDefault="008B07AB" w:rsidP="004E6FCC">
            <w:r w:rsidRPr="004E6FCC">
              <w:t>Практическая работа №3 Изучение ассортимента порционных и мелко</w:t>
            </w:r>
            <w:r w:rsidR="00995888" w:rsidRPr="004E6FCC">
              <w:t>кус</w:t>
            </w:r>
            <w:r w:rsidRPr="004E6FCC">
              <w:t>ковых</w:t>
            </w:r>
            <w:r w:rsidR="001D5B4B">
              <w:t xml:space="preserve"> </w:t>
            </w:r>
            <w:r w:rsidRPr="004E6FCC">
              <w:t>п/ф из мяса, технологии приготовления, кулинарное использование.</w:t>
            </w:r>
          </w:p>
          <w:p w:rsidR="00F63E6E" w:rsidRPr="004E6FCC" w:rsidRDefault="00F63E6E" w:rsidP="004E6FCC">
            <w:r w:rsidRPr="004E6FCC">
              <w:t>Лабораторная работа №1 Приготовление крупнокусковых и порционных п/ф из мяса говядины. Задание 1-Оценка качества и подготовка          сырья Задание 2- Приготовление полуфабриката оценка качества, оформление работы.</w:t>
            </w:r>
          </w:p>
          <w:p w:rsidR="00F63E6E" w:rsidRPr="004E6FCC" w:rsidRDefault="00F63E6E" w:rsidP="004E6FCC">
            <w:r w:rsidRPr="004E6FCC">
              <w:t xml:space="preserve">Лабораторная работа №2 Приготовление </w:t>
            </w:r>
            <w:r w:rsidRPr="004E6FCC">
              <w:lastRenderedPageBreak/>
              <w:t xml:space="preserve">крупнокусковых и порционных п/ф из мяса свинины, бараны. Задание 1-Оценка качества и подготовка </w:t>
            </w:r>
            <w:r w:rsidR="001D5B4B" w:rsidRPr="004E6FCC">
              <w:t>сырья. Задание</w:t>
            </w:r>
            <w:r w:rsidRPr="004E6FCC">
              <w:t xml:space="preserve"> 2- Приготовление полуфабриката оценка качества, оформление работы.</w:t>
            </w:r>
          </w:p>
          <w:p w:rsidR="00F63E6E" w:rsidRPr="004E6FCC" w:rsidRDefault="00F63E6E" w:rsidP="004E6FCC">
            <w:r w:rsidRPr="004E6FCC">
              <w:t xml:space="preserve">Лабораторная работа №3 Приготовление </w:t>
            </w:r>
            <w:r w:rsidR="001D5B4B" w:rsidRPr="004E6FCC">
              <w:t>мелкокусковых п</w:t>
            </w:r>
            <w:r w:rsidRPr="004E6FCC">
              <w:t>/ф из мяса говядины Задание 1-Оценка качества и подготовка сырья. Задание 2- Приготовление полуфабриката оценка качества, оформление работы.</w:t>
            </w:r>
          </w:p>
          <w:p w:rsidR="00F63E6E" w:rsidRPr="004E6FCC" w:rsidRDefault="00F63E6E" w:rsidP="004E6FCC">
            <w:r w:rsidRPr="004E6FCC">
              <w:t xml:space="preserve">Лабораторная работа №4 Приготовление </w:t>
            </w:r>
            <w:r w:rsidR="001D5B4B" w:rsidRPr="004E6FCC">
              <w:t>мелкокусковых п</w:t>
            </w:r>
            <w:r w:rsidRPr="004E6FCC">
              <w:t>/ф из мяса свинины, баранины. Задание 1-Оценка качества и подготовка сырья. Задание 2- Приготовление полуфабриката оценка качества, оформление работы.</w:t>
            </w:r>
          </w:p>
          <w:p w:rsidR="00F63E6E" w:rsidRPr="004E6FCC" w:rsidRDefault="00F63E6E" w:rsidP="004E6FCC">
            <w:r w:rsidRPr="004E6FCC">
              <w:t xml:space="preserve">Практическая работа №4 Изучение </w:t>
            </w:r>
            <w:r w:rsidR="001D5B4B" w:rsidRPr="004E6FCC">
              <w:t>ассортимента п</w:t>
            </w:r>
            <w:r w:rsidRPr="004E6FCC">
              <w:t>/ф из натуральной и котлетной мясных масс, технологии приготовления. Составление технологических схем.</w:t>
            </w:r>
          </w:p>
          <w:p w:rsidR="00F63E6E" w:rsidRPr="004E6FCC" w:rsidRDefault="00F63E6E" w:rsidP="004E6FCC">
            <w:r w:rsidRPr="004E6FCC">
              <w:t xml:space="preserve">Лабораторная работа №5 </w:t>
            </w:r>
            <w:r w:rsidR="001D5B4B" w:rsidRPr="004E6FCC">
              <w:t>Приготовление п</w:t>
            </w:r>
            <w:r w:rsidRPr="004E6FCC">
              <w:t xml:space="preserve">/ф из </w:t>
            </w:r>
            <w:r w:rsidR="001D5B4B" w:rsidRPr="004E6FCC">
              <w:t>натуральной мясной</w:t>
            </w:r>
            <w:r w:rsidRPr="004E6FCC">
              <w:t xml:space="preserve"> массы говядины, свинины, баранины.  Задание 1-Оценка качества и подготовка сырья.</w:t>
            </w:r>
          </w:p>
          <w:p w:rsidR="00F63E6E" w:rsidRPr="004E6FCC" w:rsidRDefault="00F63E6E" w:rsidP="004E6FCC">
            <w:r w:rsidRPr="004E6FCC">
              <w:t>Задание 2- Приготовление полуфабриката оценка качества, оформление работы.</w:t>
            </w:r>
          </w:p>
          <w:p w:rsidR="00F63E6E" w:rsidRPr="004E6FCC" w:rsidRDefault="00F63E6E" w:rsidP="004E6FCC">
            <w:r w:rsidRPr="004E6FCC">
              <w:t xml:space="preserve">Лабораторная работа №6 </w:t>
            </w:r>
            <w:r w:rsidR="001D5B4B" w:rsidRPr="004E6FCC">
              <w:t>Приготовление п</w:t>
            </w:r>
            <w:r w:rsidRPr="004E6FCC">
              <w:t>/ф из котлетной мясной массы говядины, свинины, баранины. Задание 1-Оценка качества и подготовка сырья.</w:t>
            </w:r>
          </w:p>
          <w:p w:rsidR="00F63E6E" w:rsidRPr="004E6FCC" w:rsidRDefault="00F63E6E" w:rsidP="004E6FCC">
            <w:r w:rsidRPr="004E6FCC">
              <w:t>Задание 2- Приготовление полуфабриката оценка качества, оформление работы.</w:t>
            </w:r>
          </w:p>
          <w:p w:rsidR="00F63E6E" w:rsidRPr="004E6FCC" w:rsidRDefault="00F63E6E" w:rsidP="004E6FCC">
            <w:r w:rsidRPr="004E6FCC">
              <w:t>Практическая работа №</w:t>
            </w:r>
            <w:r w:rsidR="001D5B4B" w:rsidRPr="004E6FCC">
              <w:t>5 Расчет</w:t>
            </w:r>
            <w:r w:rsidRPr="004E6FCC">
              <w:t xml:space="preserve"> необходимого и дополнительного количества сырья для приготовления п/ф из мяса.</w:t>
            </w:r>
          </w:p>
          <w:p w:rsidR="00F63E6E" w:rsidRPr="004E6FCC" w:rsidRDefault="00F63E6E" w:rsidP="004E6FCC">
            <w:r w:rsidRPr="004E6FCC">
              <w:t>Лабораторная работа №7 Приготовление п/ф из субпродуктов говядины, свинины, баранины. Задание 1-Оценка качества и подготовка сырья.</w:t>
            </w:r>
          </w:p>
          <w:p w:rsidR="00585F0A" w:rsidRPr="004E6FCC" w:rsidRDefault="00F63E6E" w:rsidP="004E6FCC">
            <w:r w:rsidRPr="004E6FCC">
              <w:t>Задание 2- Приготовление полуфабриката оценка качества, оформление работы.</w:t>
            </w:r>
          </w:p>
          <w:p w:rsidR="00F63E6E" w:rsidRPr="004E6FCC" w:rsidRDefault="00F63E6E" w:rsidP="004E6FCC">
            <w:r w:rsidRPr="004E6FCC">
              <w:t>Практическая работа №6 Изучение механического оборудования для обработки мяса (мясорубка)</w:t>
            </w:r>
          </w:p>
        </w:tc>
        <w:tc>
          <w:tcPr>
            <w:tcW w:w="850" w:type="dxa"/>
          </w:tcPr>
          <w:p w:rsidR="00585F0A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lastRenderedPageBreak/>
              <w:t>40</w:t>
            </w: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B835AA" w:rsidRPr="004E6FCC" w:rsidRDefault="00B835AA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Default="00841951" w:rsidP="004E6FCC">
            <w:pPr>
              <w:rPr>
                <w:b/>
              </w:rPr>
            </w:pPr>
          </w:p>
          <w:p w:rsidR="004E6FCC" w:rsidRPr="004E6FCC" w:rsidRDefault="004E6FCC" w:rsidP="004E6FCC">
            <w:pPr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995888" w:rsidRPr="004E6FCC" w:rsidRDefault="00995888" w:rsidP="004E6FCC">
            <w:pPr>
              <w:jc w:val="center"/>
              <w:rPr>
                <w:b/>
              </w:rPr>
            </w:pPr>
          </w:p>
          <w:p w:rsidR="00995888" w:rsidRPr="004E6FCC" w:rsidRDefault="00995888" w:rsidP="004E6FCC">
            <w:pPr>
              <w:jc w:val="center"/>
              <w:rPr>
                <w:b/>
              </w:rPr>
            </w:pPr>
          </w:p>
          <w:p w:rsidR="00995888" w:rsidRPr="004E6FCC" w:rsidRDefault="00995888" w:rsidP="004E6FCC">
            <w:pPr>
              <w:jc w:val="center"/>
              <w:rPr>
                <w:b/>
              </w:rPr>
            </w:pPr>
          </w:p>
          <w:p w:rsidR="00841951" w:rsidRPr="004E6FCC" w:rsidRDefault="00F63E6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995888" w:rsidRPr="004E6FCC" w:rsidRDefault="00995888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lastRenderedPageBreak/>
              <w:t>4</w:t>
            </w: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841951" w:rsidRPr="004E6FCC" w:rsidRDefault="00841951" w:rsidP="004E6FCC">
            <w:pPr>
              <w:jc w:val="center"/>
              <w:rPr>
                <w:b/>
              </w:rPr>
            </w:pPr>
          </w:p>
          <w:p w:rsidR="00F63E6E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rPr>
                <w:b/>
              </w:rPr>
            </w:pPr>
          </w:p>
          <w:p w:rsidR="00995888" w:rsidRPr="004E6FCC" w:rsidRDefault="00995888" w:rsidP="004E6FCC">
            <w:pPr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rPr>
                <w:b/>
              </w:rPr>
            </w:pPr>
          </w:p>
          <w:p w:rsidR="00F63E6E" w:rsidRPr="004E6FCC" w:rsidRDefault="00F63E6E" w:rsidP="004E6FCC">
            <w:pPr>
              <w:jc w:val="center"/>
              <w:rPr>
                <w:b/>
              </w:rPr>
            </w:pPr>
          </w:p>
          <w:p w:rsidR="00995888" w:rsidRPr="004E6FCC" w:rsidRDefault="00995888" w:rsidP="004E6FCC">
            <w:pPr>
              <w:jc w:val="center"/>
              <w:rPr>
                <w:b/>
              </w:rPr>
            </w:pPr>
          </w:p>
          <w:p w:rsidR="00995888" w:rsidRPr="004E6FCC" w:rsidRDefault="00995888" w:rsidP="004E6FCC">
            <w:pPr>
              <w:jc w:val="center"/>
              <w:rPr>
                <w:b/>
              </w:rPr>
            </w:pPr>
          </w:p>
          <w:p w:rsidR="00995888" w:rsidRPr="004E6FCC" w:rsidRDefault="00995888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995888" w:rsidRPr="004E6FCC" w:rsidRDefault="00995888" w:rsidP="004E6FCC">
            <w:pPr>
              <w:jc w:val="center"/>
              <w:rPr>
                <w:b/>
              </w:rPr>
            </w:pPr>
          </w:p>
          <w:p w:rsidR="00F63E6E" w:rsidRPr="004E6FCC" w:rsidRDefault="00F63E6E" w:rsidP="004E6FCC">
            <w:pPr>
              <w:rPr>
                <w:b/>
              </w:rPr>
            </w:pPr>
          </w:p>
        </w:tc>
      </w:tr>
      <w:tr w:rsidR="00585F0A" w:rsidRPr="004F7560" w:rsidTr="00F04FA6">
        <w:tc>
          <w:tcPr>
            <w:tcW w:w="4938" w:type="dxa"/>
            <w:gridSpan w:val="2"/>
          </w:tcPr>
          <w:p w:rsidR="00585F0A" w:rsidRPr="004E6FCC" w:rsidRDefault="00585F0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lastRenderedPageBreak/>
              <w:t>Знать: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Ассортимент полуфабрикатов из мяса для сложных блюд;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Правила оформления заказа на продукты со склада и приема продуктов со склада и от поставщиков, и методы определения их качества;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Основные характеристики и пищевую </w:t>
            </w:r>
            <w:r w:rsidRPr="004E6FCC">
              <w:lastRenderedPageBreak/>
              <w:t>ценность тушек ягнят, молочных поросят и поросячьей головы;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Требования к качеству тушек ягнят, молочных поросят и поросячьей головы;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Требования к безопасности хранения тушек ягнят, молочных поросят  в охлажденном и мороженом виде;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Способы расчета количества необходимых дополнительных ингредиентов в зависимости от массы мяса;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Основные критерии оценки качества подготовленных полуфабрикатов из мяса;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Методы обработки и подготовки мяса для приготовления сложных блюд;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Виды технологического оборудования и производственного инвентаря и его безопасное использование при подготовке мяса;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Технологию приготовления начинок для фарширования  мяса;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Варианты подбора пряностей и приправ при приготовлении полуфабрикатов из мяса;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Способы минимизации отходов при подготовке мяса для приготовления сложных блюд;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Актуальные направления в приготовлении полуфабрикатов из  мяса;</w:t>
            </w:r>
          </w:p>
          <w:p w:rsidR="00AA0C76" w:rsidRPr="004E6FCC" w:rsidRDefault="00AA0C76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Правила охлаждения и замораживания подготовленных полуфабрикатов из мяса;</w:t>
            </w:r>
          </w:p>
          <w:p w:rsidR="00585F0A" w:rsidRPr="004E6FCC" w:rsidRDefault="00AA0C76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Требования к безопасности хранения полуфабрикатов из мяса в охлажденном и замороженном виде</w:t>
            </w:r>
            <w:r w:rsidRPr="004E6FCC">
              <w:rPr>
                <w:b/>
              </w:rPr>
              <w:t>.</w:t>
            </w:r>
          </w:p>
        </w:tc>
        <w:tc>
          <w:tcPr>
            <w:tcW w:w="4809" w:type="dxa"/>
          </w:tcPr>
          <w:p w:rsidR="00585F0A" w:rsidRPr="004E6FCC" w:rsidRDefault="00585F0A" w:rsidP="004E6FCC">
            <w:pPr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lastRenderedPageBreak/>
              <w:t>Перечень тем:</w:t>
            </w:r>
          </w:p>
          <w:p w:rsidR="00585F0A" w:rsidRPr="004E6FCC" w:rsidRDefault="00585F0A" w:rsidP="004E6FCC">
            <w:pPr>
              <w:rPr>
                <w:rFonts w:eastAsia="Calibri"/>
                <w:b/>
              </w:rPr>
            </w:pP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Технологическая и товароведческая характеристика мясного сырья. Значение мяса в питании. Виды тканей мяса.</w:t>
            </w: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Пищевая ценность отдельных частей мяса, виды белков. Показатели качества мясного сырья.</w:t>
            </w: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lastRenderedPageBreak/>
              <w:t xml:space="preserve"> Правила приема и безопасного хранения мясного сырья на предприятиях общественного питания Виды складского холодильного оборудования.</w:t>
            </w: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Процесс размораживания мясного сырья. Кулинарный разруб мясных туш, деление на отруба в соответствии с технологической схемой разделки.</w:t>
            </w: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Выделение </w:t>
            </w:r>
            <w:r w:rsidR="001D5B4B" w:rsidRPr="004E6FCC">
              <w:rPr>
                <w:rFonts w:eastAsia="Calibri"/>
              </w:rPr>
              <w:t>крупнокусковых п</w:t>
            </w:r>
            <w:r w:rsidRPr="004E6FCC">
              <w:rPr>
                <w:rFonts w:eastAsia="Calibri"/>
              </w:rPr>
              <w:t>/ф из туш говядины, свинины, баранины. Кулинарное использование. Требование к качеству. Виды костей животного.</w:t>
            </w: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Выделение </w:t>
            </w:r>
            <w:r w:rsidR="001D5B4B" w:rsidRPr="004E6FCC">
              <w:rPr>
                <w:rFonts w:eastAsia="Calibri"/>
              </w:rPr>
              <w:t>порционных п</w:t>
            </w:r>
            <w:r w:rsidRPr="004E6FCC">
              <w:rPr>
                <w:rFonts w:eastAsia="Calibri"/>
              </w:rPr>
              <w:t>/ф из туш говядины, свинины, баранины. Кулинарное использование. Требование к качеству.</w:t>
            </w: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Выделение </w:t>
            </w:r>
            <w:r w:rsidR="001D5B4B" w:rsidRPr="004E6FCC">
              <w:rPr>
                <w:rFonts w:eastAsia="Calibri"/>
              </w:rPr>
              <w:t>мелкокусковых п</w:t>
            </w:r>
            <w:r w:rsidRPr="004E6FCC">
              <w:rPr>
                <w:rFonts w:eastAsia="Calibri"/>
              </w:rPr>
              <w:t>/ф из туш говядины, свинины, баранины. Кулинарное использование. Требование к качеству.</w:t>
            </w: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Технология приготовления натуральной и котлетной мясной массы. Ассортимент и технология приготовления п/ф из мясной рубки, требования к качеству</w:t>
            </w:r>
          </w:p>
          <w:p w:rsidR="00812012" w:rsidRPr="004E6FCC" w:rsidRDefault="0081201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Технология приготовления п/ф из субпродуктов мяса. Технология приготовления п/ф из тушек кроликов</w:t>
            </w:r>
          </w:p>
          <w:p w:rsidR="00571BBA" w:rsidRPr="004E6FCC" w:rsidRDefault="00571BB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Изучение устройства, ПЭ и ТБ при работе с мясорыхлителем, размолочным</w:t>
            </w:r>
            <w:r w:rsidR="001D5B4B">
              <w:rPr>
                <w:rFonts w:eastAsia="Calibri"/>
              </w:rPr>
              <w:t xml:space="preserve"> </w:t>
            </w:r>
            <w:r w:rsidRPr="004E6FCC">
              <w:rPr>
                <w:rFonts w:eastAsia="Calibri"/>
              </w:rPr>
              <w:t>механизмом.</w:t>
            </w:r>
          </w:p>
          <w:p w:rsidR="00571BBA" w:rsidRPr="004E6FCC" w:rsidRDefault="00571BB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Изучение холодильного оборудования для хранения мясного сырья и полуфабрикатов: морозильные камеры, холодильные шкафы, гастроемкости.</w:t>
            </w:r>
          </w:p>
          <w:p w:rsidR="00585F0A" w:rsidRPr="004E6FCC" w:rsidRDefault="00571BB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 Изучение работы паровой компрессионной холодильной  машины. Схема работы машины.</w:t>
            </w:r>
          </w:p>
        </w:tc>
        <w:tc>
          <w:tcPr>
            <w:tcW w:w="850" w:type="dxa"/>
          </w:tcPr>
          <w:p w:rsidR="00585F0A" w:rsidRPr="004E6FCC" w:rsidRDefault="004332C4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lastRenderedPageBreak/>
              <w:t>24</w:t>
            </w:r>
          </w:p>
          <w:p w:rsidR="00AA0C76" w:rsidRPr="004E6FCC" w:rsidRDefault="00AA0C76" w:rsidP="00C15C7F">
            <w:pPr>
              <w:jc w:val="center"/>
              <w:rPr>
                <w:b/>
              </w:rPr>
            </w:pPr>
          </w:p>
          <w:p w:rsidR="00AA0C76" w:rsidRPr="004E6FCC" w:rsidRDefault="00AA0C76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AA0C76" w:rsidRPr="004E6FCC" w:rsidRDefault="00AA0C76" w:rsidP="00C15C7F">
            <w:pPr>
              <w:jc w:val="center"/>
              <w:rPr>
                <w:b/>
              </w:rPr>
            </w:pPr>
          </w:p>
          <w:p w:rsidR="00AA0C76" w:rsidRPr="004E6FCC" w:rsidRDefault="00AA0C76" w:rsidP="00C15C7F">
            <w:pPr>
              <w:jc w:val="center"/>
              <w:rPr>
                <w:b/>
              </w:rPr>
            </w:pPr>
          </w:p>
          <w:p w:rsidR="00AA0C76" w:rsidRPr="004E6FCC" w:rsidRDefault="00060618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AA0C76" w:rsidRPr="004E6FCC" w:rsidRDefault="00AA0C76" w:rsidP="00C15C7F">
            <w:pPr>
              <w:jc w:val="center"/>
              <w:rPr>
                <w:b/>
              </w:rPr>
            </w:pPr>
          </w:p>
          <w:p w:rsidR="00AA0C76" w:rsidRPr="004E6FCC" w:rsidRDefault="00AA0C76" w:rsidP="00C15C7F">
            <w:pPr>
              <w:jc w:val="center"/>
              <w:rPr>
                <w:b/>
              </w:rPr>
            </w:pPr>
          </w:p>
          <w:p w:rsidR="00AA0C76" w:rsidRPr="004E6FCC" w:rsidRDefault="00060618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lastRenderedPageBreak/>
              <w:t>2</w:t>
            </w:r>
          </w:p>
          <w:p w:rsidR="00AA0C76" w:rsidRPr="004E6FCC" w:rsidRDefault="00AA0C76" w:rsidP="00C15C7F">
            <w:pPr>
              <w:jc w:val="center"/>
              <w:rPr>
                <w:b/>
              </w:rPr>
            </w:pPr>
          </w:p>
          <w:p w:rsidR="00AA0C76" w:rsidRPr="004E6FCC" w:rsidRDefault="00AA0C76" w:rsidP="00C15C7F">
            <w:pPr>
              <w:jc w:val="center"/>
              <w:rPr>
                <w:b/>
              </w:rPr>
            </w:pPr>
          </w:p>
          <w:p w:rsidR="00AA0C76" w:rsidRPr="004E6FCC" w:rsidRDefault="00AA0C76" w:rsidP="00C15C7F">
            <w:pPr>
              <w:jc w:val="center"/>
              <w:rPr>
                <w:b/>
              </w:rPr>
            </w:pPr>
          </w:p>
          <w:p w:rsidR="00AA0C76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0F5EE3" w:rsidRDefault="000F5EE3" w:rsidP="00C15C7F">
            <w:pPr>
              <w:jc w:val="center"/>
              <w:rPr>
                <w:b/>
              </w:rPr>
            </w:pPr>
          </w:p>
          <w:p w:rsidR="004E6FCC" w:rsidRDefault="004E6FCC" w:rsidP="00C15C7F">
            <w:pPr>
              <w:jc w:val="center"/>
              <w:rPr>
                <w:b/>
              </w:rPr>
            </w:pPr>
          </w:p>
          <w:p w:rsidR="004E6FCC" w:rsidRPr="004E6FCC" w:rsidRDefault="004E6FCC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  <w:p w:rsidR="00571BBA" w:rsidRPr="004E6FCC" w:rsidRDefault="00571BBA" w:rsidP="00C15C7F">
            <w:pPr>
              <w:jc w:val="center"/>
              <w:rPr>
                <w:b/>
              </w:rPr>
            </w:pPr>
          </w:p>
        </w:tc>
      </w:tr>
      <w:tr w:rsidR="00585F0A" w:rsidRPr="004F7560" w:rsidTr="004E6FCC">
        <w:tc>
          <w:tcPr>
            <w:tcW w:w="10597" w:type="dxa"/>
            <w:gridSpan w:val="4"/>
            <w:tcBorders>
              <w:top w:val="nil"/>
              <w:left w:val="nil"/>
              <w:right w:val="nil"/>
            </w:tcBorders>
          </w:tcPr>
          <w:p w:rsidR="00585F0A" w:rsidRPr="004E6FCC" w:rsidRDefault="00585F0A" w:rsidP="00C15C7F">
            <w:pPr>
              <w:tabs>
                <w:tab w:val="left" w:pos="3142"/>
              </w:tabs>
              <w:jc w:val="center"/>
            </w:pPr>
          </w:p>
        </w:tc>
      </w:tr>
      <w:tr w:rsidR="00585F0A" w:rsidRPr="004F7560" w:rsidTr="001367B8">
        <w:trPr>
          <w:trHeight w:val="561"/>
        </w:trPr>
        <w:tc>
          <w:tcPr>
            <w:tcW w:w="9747" w:type="dxa"/>
            <w:gridSpan w:val="3"/>
          </w:tcPr>
          <w:p w:rsidR="00585F0A" w:rsidRPr="004E6FCC" w:rsidRDefault="00585F0A" w:rsidP="004E6FCC">
            <w:pPr>
              <w:jc w:val="center"/>
              <w:rPr>
                <w:rFonts w:eastAsia="Calibri"/>
              </w:rPr>
            </w:pPr>
            <w:r w:rsidRPr="004E6FCC">
              <w:rPr>
                <w:rFonts w:eastAsia="Calibri"/>
              </w:rPr>
              <w:t>Самостоятельная работа студента</w:t>
            </w:r>
          </w:p>
          <w:p w:rsidR="00585F0A" w:rsidRPr="004E6FCC" w:rsidRDefault="00585F0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Тематика самостоятельной работы:</w:t>
            </w:r>
          </w:p>
          <w:p w:rsidR="001367B8" w:rsidRDefault="00C05DCB" w:rsidP="001367B8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Изучить пищевую ценность мясного сырья. </w:t>
            </w:r>
          </w:p>
          <w:p w:rsidR="00571BBA" w:rsidRPr="001367B8" w:rsidRDefault="00571BBA" w:rsidP="001367B8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367B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Изучить виды сопроводительных документов на мясное сырье 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Составить схемы кулинарного разруба мясных туш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Составить технологические схемы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Составить технологические  схемы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Формирование портфолио студента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Составить технологические карточки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Составить технологические схемы</w:t>
            </w:r>
          </w:p>
          <w:p w:rsidR="001367B8" w:rsidRDefault="00571BBA" w:rsidP="001367B8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Составить технологические карточки</w:t>
            </w:r>
          </w:p>
          <w:p w:rsidR="00571BBA" w:rsidRPr="001367B8" w:rsidRDefault="00571BBA" w:rsidP="001367B8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367B8">
              <w:rPr>
                <w:rFonts w:ascii="Times New Roman" w:eastAsia="Calibri" w:hAnsi="Times New Roman"/>
                <w:bCs/>
                <w:sz w:val="24"/>
                <w:szCs w:val="24"/>
              </w:rPr>
              <w:t>Составить таблицу ассортимента п/ф из мясных масс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Формирование портфолио студента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Изучение тре</w:t>
            </w:r>
            <w:r w:rsidR="000F5EE3"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бований качества согласно СанПиН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Подготовить тематические доклады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Подготовить доклад: «Пищевая ценность субпродуктов мяса»</w:t>
            </w:r>
          </w:p>
          <w:p w:rsidR="00571BBA" w:rsidRPr="004E6FCC" w:rsidRDefault="00571BBA" w:rsidP="004E6FCC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Подготовить презентацию: «Мясные фаршированные полуфабрикаты»</w:t>
            </w:r>
          </w:p>
          <w:p w:rsidR="001367B8" w:rsidRDefault="00BE7E18" w:rsidP="001367B8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bCs/>
                <w:sz w:val="24"/>
                <w:szCs w:val="24"/>
              </w:rPr>
              <w:t>Подготовить реферат: «Виды оборудования для приготовления полуфабрикатов из мяса»</w:t>
            </w:r>
          </w:p>
          <w:p w:rsidR="00585F0A" w:rsidRPr="001367B8" w:rsidRDefault="00BE7E18" w:rsidP="001367B8">
            <w:pPr>
              <w:pStyle w:val="afc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  <w:tab w:val="left" w:pos="426"/>
              </w:tabs>
              <w:spacing w:after="0" w:line="240" w:lineRule="auto"/>
              <w:ind w:left="0" w:right="-250" w:firstLine="0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1367B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Составить схему работы холодильной машины </w:t>
            </w:r>
          </w:p>
        </w:tc>
        <w:tc>
          <w:tcPr>
            <w:tcW w:w="850" w:type="dxa"/>
          </w:tcPr>
          <w:p w:rsidR="00585F0A" w:rsidRPr="004E6FCC" w:rsidRDefault="001367B8" w:rsidP="00C15C7F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lastRenderedPageBreak/>
              <w:t>34</w:t>
            </w:r>
          </w:p>
          <w:p w:rsidR="00BE7E18" w:rsidRPr="004E6FCC" w:rsidRDefault="00BE7E18" w:rsidP="00C15C7F">
            <w:pPr>
              <w:jc w:val="center"/>
              <w:rPr>
                <w:rFonts w:eastAsia="Calibri"/>
                <w:b/>
              </w:rPr>
            </w:pPr>
          </w:p>
          <w:p w:rsidR="00BE7E18" w:rsidRPr="004E6FCC" w:rsidRDefault="000606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BE7E18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C05DCB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0F5EE3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0606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0606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C05DCB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C05DCB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BE7E18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BE7E18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lastRenderedPageBreak/>
              <w:t>2</w:t>
            </w:r>
          </w:p>
          <w:p w:rsidR="00BE7E18" w:rsidRPr="004E6FCC" w:rsidRDefault="00BE7E18" w:rsidP="00C15C7F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BE7E18" w:rsidRPr="004E6FCC" w:rsidRDefault="00BE7E18" w:rsidP="001367B8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</w:tc>
      </w:tr>
      <w:tr w:rsidR="00585F0A" w:rsidRPr="004F7560" w:rsidTr="004E6FCC">
        <w:trPr>
          <w:trHeight w:val="510"/>
        </w:trPr>
        <w:tc>
          <w:tcPr>
            <w:tcW w:w="9747" w:type="dxa"/>
            <w:gridSpan w:val="3"/>
          </w:tcPr>
          <w:p w:rsidR="00585F0A" w:rsidRPr="004E6FCC" w:rsidRDefault="00117493" w:rsidP="004E6FCC">
            <w:pPr>
              <w:widowControl w:val="0"/>
              <w:suppressAutoHyphens/>
              <w:jc w:val="both"/>
              <w:rPr>
                <w:b/>
              </w:rPr>
            </w:pPr>
            <w:r w:rsidRPr="004E6FCC">
              <w:lastRenderedPageBreak/>
              <w:t>ПК 1.2.</w:t>
            </w:r>
            <w:r w:rsidRPr="004E6FCC">
              <w:rPr>
                <w:kern w:val="2"/>
              </w:rPr>
              <w:t>Организовывать подготовку рыбы и приготовление полуфабрикатов для сложной кулинарной продукции</w:t>
            </w:r>
          </w:p>
        </w:tc>
        <w:tc>
          <w:tcPr>
            <w:tcW w:w="850" w:type="dxa"/>
          </w:tcPr>
          <w:p w:rsidR="00585F0A" w:rsidRPr="004E6FCC" w:rsidRDefault="00585F0A" w:rsidP="004E6FCC">
            <w:pPr>
              <w:rPr>
                <w:b/>
              </w:rPr>
            </w:pPr>
          </w:p>
        </w:tc>
      </w:tr>
      <w:tr w:rsidR="00F04FA6" w:rsidRPr="004F7560" w:rsidTr="00F04FA6">
        <w:trPr>
          <w:trHeight w:val="510"/>
        </w:trPr>
        <w:tc>
          <w:tcPr>
            <w:tcW w:w="4938" w:type="dxa"/>
            <w:gridSpan w:val="2"/>
          </w:tcPr>
          <w:p w:rsidR="000132B1" w:rsidRPr="000132B1" w:rsidRDefault="000132B1" w:rsidP="000132B1">
            <w:pPr>
              <w:rPr>
                <w:b/>
                <w:szCs w:val="28"/>
              </w:rPr>
            </w:pPr>
            <w:r w:rsidRPr="000132B1">
              <w:rPr>
                <w:b/>
                <w:szCs w:val="28"/>
              </w:rPr>
              <w:t>иметь практический опыт: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>Разработки ассортимента полуфабрикатов из мяса, рыбы и птицы для сложных блюд;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>Расчета массы мяса, рыбы и птицы для полуфабрикатов;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>Организации технологического процесса подготовки мяса, рыбы и птицы для сложных блюд;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 xml:space="preserve">Подготовки мяса, тушек ягнят и молочных </w:t>
            </w:r>
            <w:r w:rsidR="001D5B4B" w:rsidRPr="000132B1">
              <w:rPr>
                <w:szCs w:val="28"/>
              </w:rPr>
              <w:t>поросят, рыбы</w:t>
            </w:r>
            <w:r w:rsidRPr="000132B1">
              <w:rPr>
                <w:szCs w:val="28"/>
              </w:rPr>
              <w:t>, птицы, утиной и гусиной печени для сложных блюд, используя различные методы, оборудование и инвентарь;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390"/>
                <w:tab w:val="left" w:pos="582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 xml:space="preserve"> Контроля качества и безопасности подготовленного мяса, рыбы и домашней птицы;</w:t>
            </w:r>
          </w:p>
          <w:p w:rsidR="00F04FA6" w:rsidRPr="000132B1" w:rsidRDefault="00F04FA6" w:rsidP="00F04FA6">
            <w:pPr>
              <w:contextualSpacing/>
            </w:pPr>
          </w:p>
        </w:tc>
        <w:tc>
          <w:tcPr>
            <w:tcW w:w="4809" w:type="dxa"/>
          </w:tcPr>
          <w:p w:rsidR="000132B1" w:rsidRPr="000132B1" w:rsidRDefault="000132B1" w:rsidP="00F04FA6">
            <w:pPr>
              <w:rPr>
                <w:b/>
                <w:szCs w:val="28"/>
              </w:rPr>
            </w:pPr>
            <w:r w:rsidRPr="000132B1">
              <w:rPr>
                <w:b/>
                <w:szCs w:val="28"/>
              </w:rPr>
              <w:t xml:space="preserve">Виды работ на практике </w:t>
            </w:r>
          </w:p>
          <w:p w:rsidR="00F04FA6" w:rsidRPr="00F04FA6" w:rsidRDefault="00F04FA6" w:rsidP="00F04FA6">
            <w:pPr>
              <w:rPr>
                <w:rFonts w:eastAsia="Calibri"/>
                <w:b/>
                <w:bCs/>
              </w:rPr>
            </w:pPr>
            <w:r w:rsidRPr="00F04FA6">
              <w:rPr>
                <w:szCs w:val="28"/>
              </w:rPr>
              <w:t xml:space="preserve">Ознакомление с предприятием общественного питания. Инструктаж по технике безопасности. Ознакомление с </w:t>
            </w:r>
            <w:r w:rsidR="001D5B4B" w:rsidRPr="00F04FA6">
              <w:rPr>
                <w:szCs w:val="28"/>
              </w:rPr>
              <w:t>мясорыбным</w:t>
            </w:r>
            <w:r w:rsidRPr="00F04FA6">
              <w:rPr>
                <w:szCs w:val="28"/>
              </w:rPr>
              <w:t xml:space="preserve"> цехом. Санитарные нормы, </w:t>
            </w:r>
            <w:r w:rsidR="001D5B4B" w:rsidRPr="00F04FA6">
              <w:rPr>
                <w:szCs w:val="28"/>
              </w:rPr>
              <w:t>требования,</w:t>
            </w:r>
            <w:r w:rsidRPr="00F04FA6">
              <w:rPr>
                <w:szCs w:val="28"/>
              </w:rPr>
              <w:t xml:space="preserve"> </w:t>
            </w:r>
            <w:r w:rsidR="001D5B4B" w:rsidRPr="00F04FA6">
              <w:rPr>
                <w:szCs w:val="28"/>
              </w:rPr>
              <w:t>предъявляемые к</w:t>
            </w:r>
            <w:r w:rsidRPr="00F04FA6">
              <w:rPr>
                <w:szCs w:val="28"/>
              </w:rPr>
              <w:t xml:space="preserve"> цеху.</w:t>
            </w:r>
          </w:p>
          <w:p w:rsidR="00F04FA6" w:rsidRPr="00F04FA6" w:rsidRDefault="00F04FA6" w:rsidP="00F04FA6">
            <w:pPr>
              <w:contextualSpacing/>
              <w:rPr>
                <w:szCs w:val="28"/>
              </w:rPr>
            </w:pPr>
            <w:r w:rsidRPr="00F04FA6">
              <w:rPr>
                <w:szCs w:val="28"/>
              </w:rPr>
              <w:t>Первичная обработка рыбы  с костным  скелетом и приготовление основных полуфабрикатов приготовление основных полуфабрикатов</w:t>
            </w:r>
          </w:p>
          <w:p w:rsidR="00F04FA6" w:rsidRPr="00F04FA6" w:rsidRDefault="00F04FA6" w:rsidP="00F04FA6">
            <w:pPr>
              <w:contextualSpacing/>
              <w:rPr>
                <w:szCs w:val="28"/>
              </w:rPr>
            </w:pPr>
            <w:r w:rsidRPr="00F04FA6">
              <w:rPr>
                <w:szCs w:val="28"/>
              </w:rPr>
              <w:t>Приготовление полуфабрикатов из рыбы для варки, припускания целиком и  порционными кусками</w:t>
            </w:r>
          </w:p>
          <w:p w:rsidR="00F04FA6" w:rsidRPr="00F04FA6" w:rsidRDefault="00F04FA6" w:rsidP="00F04FA6">
            <w:pPr>
              <w:contextualSpacing/>
              <w:rPr>
                <w:szCs w:val="28"/>
              </w:rPr>
            </w:pPr>
            <w:r w:rsidRPr="00F04FA6">
              <w:rPr>
                <w:szCs w:val="28"/>
              </w:rPr>
              <w:t>Приготовление  полуфабрикатов из рыбы для  жарки  основным способом, во  фритюре, приготовление  полуфабрикатов из рыбы мелкими  кусками.</w:t>
            </w:r>
          </w:p>
          <w:p w:rsidR="00F04FA6" w:rsidRPr="00F04FA6" w:rsidRDefault="00F04FA6" w:rsidP="00F04FA6">
            <w:pPr>
              <w:contextualSpacing/>
              <w:rPr>
                <w:szCs w:val="28"/>
              </w:rPr>
            </w:pPr>
            <w:r w:rsidRPr="00F04FA6">
              <w:rPr>
                <w:szCs w:val="28"/>
              </w:rPr>
              <w:t>Приготовление котлетной   массы  и полуфабрикатов из нее</w:t>
            </w:r>
          </w:p>
          <w:p w:rsidR="00F04FA6" w:rsidRPr="00F04FA6" w:rsidRDefault="00F04FA6" w:rsidP="00F04FA6">
            <w:pPr>
              <w:contextualSpacing/>
            </w:pPr>
            <w:r w:rsidRPr="00F04FA6">
              <w:rPr>
                <w:szCs w:val="28"/>
              </w:rPr>
              <w:t>Приготовление  кнельной массы  и полуфабрикатов из нее</w:t>
            </w:r>
          </w:p>
        </w:tc>
        <w:tc>
          <w:tcPr>
            <w:tcW w:w="850" w:type="dxa"/>
          </w:tcPr>
          <w:p w:rsidR="00F04FA6" w:rsidRPr="004E6FCC" w:rsidRDefault="00F04FA6" w:rsidP="004E6FCC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585F0A" w:rsidRPr="004F7560" w:rsidTr="00F04FA6">
        <w:tc>
          <w:tcPr>
            <w:tcW w:w="4938" w:type="dxa"/>
            <w:gridSpan w:val="2"/>
          </w:tcPr>
          <w:p w:rsidR="00585F0A" w:rsidRPr="004E6FCC" w:rsidRDefault="00585F0A" w:rsidP="004E6FCC">
            <w:pPr>
              <w:tabs>
                <w:tab w:val="left" w:pos="284"/>
              </w:tabs>
              <w:rPr>
                <w:rFonts w:eastAsia="Calibri"/>
              </w:rPr>
            </w:pPr>
            <w:r w:rsidRPr="004E6FCC">
              <w:rPr>
                <w:rFonts w:eastAsia="Calibri"/>
              </w:rPr>
              <w:t>Уметь:</w:t>
            </w:r>
          </w:p>
          <w:p w:rsidR="00C05DCB" w:rsidRPr="004E6FCC" w:rsidRDefault="00C05DCB" w:rsidP="004E6FCC">
            <w:pPr>
              <w:numPr>
                <w:ilvl w:val="0"/>
                <w:numId w:val="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Органолептически</w:t>
            </w:r>
            <w:r w:rsidR="001D5B4B">
              <w:t xml:space="preserve"> </w:t>
            </w:r>
            <w:r w:rsidRPr="004E6FCC">
              <w:t>оценивать качество продуктов и готовых полуфабрикатов из рыбы;</w:t>
            </w:r>
          </w:p>
          <w:p w:rsidR="00C05DCB" w:rsidRPr="004E6FCC" w:rsidRDefault="00C05DCB" w:rsidP="004E6FCC">
            <w:pPr>
              <w:numPr>
                <w:ilvl w:val="0"/>
                <w:numId w:val="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Принимать решения по организации процессов подготовки и приготовления полуфабрикатов из рыбы;</w:t>
            </w:r>
          </w:p>
          <w:p w:rsidR="00C05DCB" w:rsidRPr="004E6FCC" w:rsidRDefault="00C05DCB" w:rsidP="004E6FCC">
            <w:pPr>
              <w:numPr>
                <w:ilvl w:val="0"/>
                <w:numId w:val="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Проводить расчеты по формулам;</w:t>
            </w:r>
          </w:p>
          <w:p w:rsidR="00C05DCB" w:rsidRPr="004E6FCC" w:rsidRDefault="00C05DCB" w:rsidP="004E6FCC">
            <w:pPr>
              <w:numPr>
                <w:ilvl w:val="0"/>
                <w:numId w:val="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Выбирать и безопасно пользоваться производственным инвентарем и технологическим оборудованием при приготовлении полуфабрикатов для сложных блюд;</w:t>
            </w:r>
          </w:p>
          <w:p w:rsidR="00C05DCB" w:rsidRPr="004E6FCC" w:rsidRDefault="00C05DCB" w:rsidP="004E6FCC">
            <w:pPr>
              <w:numPr>
                <w:ilvl w:val="0"/>
                <w:numId w:val="8"/>
              </w:numPr>
              <w:tabs>
                <w:tab w:val="left" w:pos="284"/>
                <w:tab w:val="left" w:pos="390"/>
                <w:tab w:val="left" w:pos="568"/>
              </w:tabs>
              <w:ind w:left="0" w:firstLine="0"/>
              <w:jc w:val="both"/>
            </w:pPr>
            <w:r w:rsidRPr="004E6FCC">
              <w:t xml:space="preserve"> Выбирать различные способы и приемы подготовки рыбы;</w:t>
            </w:r>
          </w:p>
          <w:p w:rsidR="00C05DCB" w:rsidRPr="004E6FCC" w:rsidRDefault="00C05DCB" w:rsidP="004E6FCC">
            <w:pPr>
              <w:numPr>
                <w:ilvl w:val="0"/>
                <w:numId w:val="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Обеспечивать безопасность при охлаждении, замораживании и размораживании при хранении рыбы;</w:t>
            </w:r>
          </w:p>
          <w:p w:rsidR="00585F0A" w:rsidRPr="004E6FCC" w:rsidRDefault="00585F0A" w:rsidP="004E6FCC">
            <w:pPr>
              <w:pStyle w:val="afc"/>
              <w:tabs>
                <w:tab w:val="left" w:pos="28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9" w:type="dxa"/>
          </w:tcPr>
          <w:p w:rsidR="00585F0A" w:rsidRPr="004E6FCC" w:rsidRDefault="00DB4478" w:rsidP="004E6FCC">
            <w:pPr>
              <w:tabs>
                <w:tab w:val="left" w:pos="284"/>
              </w:tabs>
              <w:rPr>
                <w:b/>
                <w:spacing w:val="-6"/>
              </w:rPr>
            </w:pPr>
            <w:r w:rsidRPr="004E6FCC">
              <w:rPr>
                <w:b/>
                <w:spacing w:val="-6"/>
              </w:rPr>
              <w:t xml:space="preserve">Практические работы 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>Практическая работа № 7   Расчет массы рыбы для изготовления п/ф. Расчет основных и дополнительных ингредиентов.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>Практическая работа № 8   Расчет массы рыбы для изготовления п/ф. Расчет основных и дополнительных ингредиентов.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>Лабораторная работа №8 Приготовление п/ф из рыбы для варки, припускания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>Лабораторная работа №9 Приготовление полуфабрикатов  из рыбы для жарки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>Практическая работа № 9 Изучение устройства, ПЭ и ТБ при работе с рыбоочистителем, фаршемешалкой.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>Лабораторная работа № 10 Приготовление полуфабрикатов из рубленной массы рыбы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 xml:space="preserve">Задание 1Приготовление рыбной котлетной </w:t>
            </w:r>
            <w:r w:rsidR="001D5B4B" w:rsidRPr="004E6FCC">
              <w:rPr>
                <w:spacing w:val="-6"/>
              </w:rPr>
              <w:t>массы. Задание</w:t>
            </w:r>
            <w:r w:rsidRPr="004E6FCC">
              <w:rPr>
                <w:spacing w:val="-6"/>
              </w:rPr>
              <w:t xml:space="preserve"> 2 Приготовление полуфабрикатов оценка качества.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>Лабораторная работа № 11 Приготовление полуфабриката: рыба фаршированная</w:t>
            </w:r>
          </w:p>
          <w:p w:rsidR="000314EB" w:rsidRPr="004E6FCC" w:rsidRDefault="000314EB" w:rsidP="004E6FCC">
            <w:pPr>
              <w:tabs>
                <w:tab w:val="left" w:pos="284"/>
              </w:tabs>
              <w:rPr>
                <w:spacing w:val="-6"/>
              </w:rPr>
            </w:pPr>
            <w:r w:rsidRPr="004E6FCC">
              <w:rPr>
                <w:spacing w:val="-6"/>
              </w:rPr>
              <w:t>Задание 1 Разделка рыбы для фарширования, приготовление фаршей. Задание 2 Фарширование рыбы, оценка качества готового полуфабриката.</w:t>
            </w:r>
          </w:p>
        </w:tc>
        <w:tc>
          <w:tcPr>
            <w:tcW w:w="850" w:type="dxa"/>
          </w:tcPr>
          <w:p w:rsidR="00585F0A" w:rsidRPr="004E6FCC" w:rsidRDefault="000F5EE3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20</w:t>
            </w: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EA5A73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0314EB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0314EB" w:rsidRPr="004E6FCC" w:rsidRDefault="000314EB" w:rsidP="004E6FCC">
            <w:pPr>
              <w:jc w:val="center"/>
              <w:rPr>
                <w:b/>
              </w:rPr>
            </w:pPr>
          </w:p>
          <w:p w:rsidR="00C05DCB" w:rsidRPr="004E6FCC" w:rsidRDefault="000314EB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0314EB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4</w:t>
            </w: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  <w:p w:rsidR="00884439" w:rsidRPr="004E6FCC" w:rsidRDefault="00884439" w:rsidP="004E6FCC">
            <w:pPr>
              <w:jc w:val="center"/>
              <w:rPr>
                <w:b/>
              </w:rPr>
            </w:pPr>
          </w:p>
          <w:p w:rsidR="00C05DCB" w:rsidRPr="004E6FCC" w:rsidRDefault="00C05DCB" w:rsidP="004E6FCC">
            <w:pPr>
              <w:jc w:val="center"/>
              <w:rPr>
                <w:b/>
              </w:rPr>
            </w:pPr>
          </w:p>
        </w:tc>
      </w:tr>
      <w:tr w:rsidR="00585F0A" w:rsidRPr="004F7560" w:rsidTr="00F04FA6">
        <w:tc>
          <w:tcPr>
            <w:tcW w:w="4938" w:type="dxa"/>
            <w:gridSpan w:val="2"/>
          </w:tcPr>
          <w:p w:rsidR="00585F0A" w:rsidRPr="004E6FCC" w:rsidRDefault="00585F0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Знать: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lastRenderedPageBreak/>
              <w:t>Ассортимент полуфабрикатов из рыбы для сложных блюд;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Правила оформления заказа на продукты со склада и приема продуктов со склада и от поставщиков, и методы определения их качества;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Основные характеристики и пищевую ценность рыбы;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Требования к качеству рыбы;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Требования к безопасности хранения рыбы в охлажденном и мороженом виде;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Способы расчета количества необходимых дополнительных ингредиентов в зависимости от массы рыбы;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Основные критерии оценки качества подготовленных полуфабрикатов из рыбы;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Методы обработки и подготовки рыбы для приготовления сложных блюд;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Виды технологического оборудования и производственного инвентаря и его безопасное использование при подготовке рыбы;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Технологию приготовления начинок для фарширования рыбы;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Варианты подбора пряностей и приправ при приготовлении полуфабрикатов из рыбы;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Способы минимизации отходов при подготовке рыбы для приготовления сложных блюд;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Актуальные направления в приготовлении полуфабрикатов из  рыбы;</w:t>
            </w:r>
          </w:p>
          <w:p w:rsidR="00884439" w:rsidRPr="004E6FCC" w:rsidRDefault="00884439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Правила охлаждения и замораживания подготовленных полуфабрикатов из рыбы;</w:t>
            </w:r>
          </w:p>
          <w:p w:rsidR="00585F0A" w:rsidRPr="004E6FCC" w:rsidRDefault="00884439" w:rsidP="004E6FCC">
            <w:pPr>
              <w:pStyle w:val="afc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4E6FCC">
              <w:rPr>
                <w:rFonts w:ascii="Times New Roman" w:hAnsi="Times New Roman"/>
                <w:sz w:val="24"/>
                <w:szCs w:val="24"/>
              </w:rPr>
              <w:t>Требования к безопасности хранения полуфабрикатов из рыбы в охлажденном и замороженном виде.</w:t>
            </w:r>
          </w:p>
        </w:tc>
        <w:tc>
          <w:tcPr>
            <w:tcW w:w="4809" w:type="dxa"/>
          </w:tcPr>
          <w:p w:rsidR="00884439" w:rsidRPr="004E6FCC" w:rsidRDefault="00884439" w:rsidP="004E6FCC">
            <w:pPr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lastRenderedPageBreak/>
              <w:t>Перечень тем: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lastRenderedPageBreak/>
              <w:t>Организация работы производственного помещения по обработке рыбы и приготовлению полуфабрикатов.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>Товароведческая характеристика рыбного сырья. Виды рыб. Значение в питании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>Приемка рыбного сырья. Органолептическая оценка рыбного сырья, критерии безопасности рыбного сырья.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>Правила размораживания рыбного сырья. Вымачивание соленой рыбы.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>Технологическое оборудование, применяемое при обработке рыбы.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>Разделка рыбы на филе методом пластования. Приготовление полуфабрикатов.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 xml:space="preserve"> Изучение ассортимента и технологии приготовления рыбных полуфабрикатов для варки, припускания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 xml:space="preserve"> Изучение ассортимента и технологии приготовления рыбных п/ф для жарки основным способом, во фритюре, на вертеле и на решетке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>Технологический процесс приготовления рыбной котлетной массы и п/ф из нее. Изучение ассортимента п/ф из рубленной массы рыбы</w:t>
            </w:r>
          </w:p>
          <w:p w:rsidR="00245D6F" w:rsidRPr="004E6FCC" w:rsidRDefault="00245D6F" w:rsidP="004E6FCC">
            <w:pPr>
              <w:rPr>
                <w:color w:val="000000"/>
                <w:spacing w:val="2"/>
              </w:rPr>
            </w:pPr>
            <w:r w:rsidRPr="004E6FCC">
              <w:rPr>
                <w:color w:val="000000"/>
                <w:spacing w:val="2"/>
              </w:rPr>
              <w:t xml:space="preserve">Технология приготовления рыбы фаршированной целиком для </w:t>
            </w:r>
            <w:r w:rsidR="000132B1">
              <w:rPr>
                <w:color w:val="000000"/>
                <w:spacing w:val="2"/>
              </w:rPr>
              <w:t>банкетных блюд. Требование к ка</w:t>
            </w:r>
            <w:r w:rsidRPr="004E6FCC">
              <w:rPr>
                <w:color w:val="000000"/>
                <w:spacing w:val="2"/>
              </w:rPr>
              <w:t>честву.</w:t>
            </w:r>
          </w:p>
          <w:p w:rsidR="000314EB" w:rsidRPr="004E6FCC" w:rsidRDefault="000314EB" w:rsidP="004E6FCC">
            <w:r w:rsidRPr="004E6FCC">
              <w:t>Технологический процесс механической обработки рыбы с хрящевым скелетом, приготовление полуфабрикатов.</w:t>
            </w:r>
          </w:p>
          <w:p w:rsidR="000314EB" w:rsidRPr="004E6FCC" w:rsidRDefault="000314EB" w:rsidP="004E6FCC">
            <w:r w:rsidRPr="004E6FCC">
              <w:t xml:space="preserve">Технология </w:t>
            </w:r>
            <w:r w:rsidR="001D5B4B" w:rsidRPr="004E6FCC">
              <w:t>приготовления п</w:t>
            </w:r>
            <w:r w:rsidRPr="004E6FCC">
              <w:t>/ф из осетровых пород рыб для варки, припускания.</w:t>
            </w:r>
          </w:p>
          <w:p w:rsidR="000314EB" w:rsidRPr="004E6FCC" w:rsidRDefault="000314EB" w:rsidP="004E6FCC">
            <w:r w:rsidRPr="004E6FCC">
              <w:t xml:space="preserve">Технология </w:t>
            </w:r>
            <w:r w:rsidR="001D5B4B" w:rsidRPr="004E6FCC">
              <w:t>приготовления п</w:t>
            </w:r>
            <w:r w:rsidRPr="004E6FCC">
              <w:t>/ф из осетровых пород рыб для жарки ос</w:t>
            </w:r>
            <w:r w:rsidR="00245D6F" w:rsidRPr="004E6FCC">
              <w:t>новным способом, во фри</w:t>
            </w:r>
            <w:r w:rsidRPr="004E6FCC">
              <w:t>тюре, на вертеле и на решетке</w:t>
            </w:r>
          </w:p>
          <w:p w:rsidR="000314EB" w:rsidRPr="004E6FCC" w:rsidRDefault="000314EB" w:rsidP="004E6FCC">
            <w:r w:rsidRPr="004E6FCC">
              <w:t>Технология приготовления п/ф из осетровых пород рыб для банкетных блюд.</w:t>
            </w:r>
          </w:p>
          <w:p w:rsidR="000314EB" w:rsidRPr="004E6FCC" w:rsidRDefault="000314EB" w:rsidP="004E6FCC">
            <w:r w:rsidRPr="004E6FCC">
              <w:t>Варианты подбора пряностей и приправ для приготовления п/ф из рыбы, способы минимизации отходов при приготовлении полуфабрикатов рыбы</w:t>
            </w:r>
          </w:p>
          <w:p w:rsidR="000314EB" w:rsidRPr="004E6FCC" w:rsidRDefault="000314EB" w:rsidP="004E6FCC">
            <w:r w:rsidRPr="004E6FCC">
              <w:t>Ассортимент и технология приготовления фаршей для приготовления п/ф рыба фаршированная.</w:t>
            </w:r>
          </w:p>
          <w:p w:rsidR="000314EB" w:rsidRPr="004E6FCC" w:rsidRDefault="000314EB" w:rsidP="007642BE">
            <w:r w:rsidRPr="004E6FCC">
              <w:t>Изучение правил охлаждения и замораживания п/ф из рыбы. Требования к безопасности хранения подготовленной рыбы в охлажденном и замороженном виде</w:t>
            </w:r>
          </w:p>
        </w:tc>
        <w:tc>
          <w:tcPr>
            <w:tcW w:w="850" w:type="dxa"/>
          </w:tcPr>
          <w:p w:rsidR="00585F0A" w:rsidRPr="004E6FCC" w:rsidRDefault="00A77CDA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lastRenderedPageBreak/>
              <w:t>3</w:t>
            </w:r>
            <w:r w:rsidR="00245D6F" w:rsidRPr="004E6FCC">
              <w:rPr>
                <w:b/>
              </w:rPr>
              <w:t>2</w:t>
            </w:r>
          </w:p>
          <w:p w:rsidR="00A77CDA" w:rsidRPr="004E6FCC" w:rsidRDefault="00A77CDA" w:rsidP="004E6FCC">
            <w:pPr>
              <w:jc w:val="center"/>
              <w:rPr>
                <w:b/>
              </w:rPr>
            </w:pPr>
          </w:p>
          <w:p w:rsidR="008350D0" w:rsidRPr="004E6FCC" w:rsidRDefault="008350D0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8350D0" w:rsidRPr="004E6FCC" w:rsidRDefault="008350D0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8350D0" w:rsidRPr="004E6FCC" w:rsidRDefault="008350D0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8350D0" w:rsidRPr="004E6FCC" w:rsidRDefault="008350D0" w:rsidP="004E6FCC">
            <w:pPr>
              <w:jc w:val="center"/>
              <w:rPr>
                <w:b/>
              </w:rPr>
            </w:pPr>
          </w:p>
          <w:p w:rsidR="008350D0" w:rsidRPr="004E6FCC" w:rsidRDefault="00245D6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8350D0" w:rsidRPr="004E6FCC" w:rsidRDefault="008350D0" w:rsidP="004E6FCC">
            <w:pPr>
              <w:jc w:val="center"/>
              <w:rPr>
                <w:b/>
              </w:rPr>
            </w:pPr>
          </w:p>
          <w:p w:rsidR="008350D0" w:rsidRPr="004E6FCC" w:rsidRDefault="008350D0" w:rsidP="004E6FCC">
            <w:pPr>
              <w:jc w:val="center"/>
              <w:rPr>
                <w:b/>
              </w:rPr>
            </w:pPr>
          </w:p>
          <w:p w:rsidR="00245D6F" w:rsidRPr="004E6FCC" w:rsidRDefault="006F543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8350D0" w:rsidRPr="004E6FCC" w:rsidRDefault="006F543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8350D0" w:rsidRPr="004E6FCC" w:rsidRDefault="008350D0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Default="00245D6F" w:rsidP="004E6FCC">
            <w:pPr>
              <w:jc w:val="center"/>
              <w:rPr>
                <w:b/>
              </w:rPr>
            </w:pPr>
          </w:p>
          <w:p w:rsidR="004E6FCC" w:rsidRPr="004E6FCC" w:rsidRDefault="004E6FCC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C912A2" w:rsidRPr="004E6FCC" w:rsidRDefault="00C912A2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A77CDA" w:rsidRPr="004E6FCC" w:rsidRDefault="00A77CDA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6F543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6F543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7642BE" w:rsidRDefault="007642BE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7642BE" w:rsidRDefault="007642BE" w:rsidP="004E6FCC">
            <w:pPr>
              <w:jc w:val="center"/>
              <w:rPr>
                <w:b/>
              </w:rPr>
            </w:pPr>
          </w:p>
          <w:p w:rsidR="007642BE" w:rsidRDefault="007642BE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Default="00245D6F" w:rsidP="004E6FCC">
            <w:pPr>
              <w:rPr>
                <w:b/>
              </w:rPr>
            </w:pPr>
          </w:p>
          <w:p w:rsidR="007642BE" w:rsidRPr="004E6FCC" w:rsidRDefault="007642BE" w:rsidP="004E6FCC">
            <w:pPr>
              <w:rPr>
                <w:b/>
              </w:rPr>
            </w:pPr>
          </w:p>
          <w:p w:rsidR="00245D6F" w:rsidRPr="004E6FCC" w:rsidRDefault="006F543F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jc w:val="center"/>
              <w:rPr>
                <w:b/>
              </w:rPr>
            </w:pPr>
          </w:p>
          <w:p w:rsidR="00245D6F" w:rsidRPr="004E6FCC" w:rsidRDefault="00245D6F" w:rsidP="004E6FCC">
            <w:pPr>
              <w:rPr>
                <w:b/>
              </w:rPr>
            </w:pPr>
          </w:p>
        </w:tc>
      </w:tr>
      <w:tr w:rsidR="007642BE" w:rsidRPr="004F7560" w:rsidTr="007642BE">
        <w:trPr>
          <w:trHeight w:val="4932"/>
        </w:trPr>
        <w:tc>
          <w:tcPr>
            <w:tcW w:w="9747" w:type="dxa"/>
            <w:gridSpan w:val="3"/>
            <w:tcBorders>
              <w:top w:val="nil"/>
              <w:left w:val="single" w:sz="4" w:space="0" w:color="auto"/>
              <w:right w:val="nil"/>
            </w:tcBorders>
          </w:tcPr>
          <w:p w:rsidR="007642BE" w:rsidRPr="004E6FCC" w:rsidRDefault="007642BE" w:rsidP="004E6FCC">
            <w:pPr>
              <w:jc w:val="center"/>
              <w:rPr>
                <w:rFonts w:eastAsia="Calibri"/>
              </w:rPr>
            </w:pPr>
            <w:r w:rsidRPr="004E6FCC">
              <w:rPr>
                <w:rFonts w:eastAsia="Calibri"/>
              </w:rPr>
              <w:lastRenderedPageBreak/>
              <w:t xml:space="preserve">                             Самостоятельная работа студента</w:t>
            </w:r>
          </w:p>
          <w:p w:rsidR="007642BE" w:rsidRPr="004E6FCC" w:rsidRDefault="007642BE" w:rsidP="004E6FCC">
            <w:pPr>
              <w:jc w:val="center"/>
              <w:rPr>
                <w:rFonts w:eastAsia="Calibri"/>
              </w:rPr>
            </w:pPr>
            <w:r w:rsidRPr="004E6FCC">
              <w:rPr>
                <w:rFonts w:eastAsia="Calibri"/>
              </w:rPr>
              <w:t>Тематика самостоятельной работы: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rPr>
                <w:rFonts w:eastAsia="Calibri"/>
                <w:bCs/>
              </w:rPr>
              <w:t>1.</w:t>
            </w:r>
            <w:r w:rsidRPr="004E6FCC">
              <w:t xml:space="preserve"> Подготовить презентацию на тему: «Виды рыб»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 xml:space="preserve">2.Выполнение домашнего задания по решению задач 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3. Выполнение презентации на тему: «Виды технологического оборудования»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4. Составить схемы разделки рыбы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5. Составить таблицу: « Ассортимент рыбных полуфабрикатов»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6. Составить схему приготовления рубленой массы рыбы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7. Составить конспект: «Приготовление стерляди фаршированной»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8. Составить схему первичной обработки рыбы с хрящевым скелетом.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9. Подготовить презентацию: «Приготовление полуфабрикатов из осетровых рыб» 10. Составить схему первичной обработки рыбы с хрящевым скелетом.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 xml:space="preserve">11. Подготовить презентацию: «Приготовление полуфабрикатов из осетровых рыб» 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12. Составить технологические схемы приготовления полуфабрикатов из рыбы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13. Составить технологические карты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14. Составить технологические карты</w:t>
            </w:r>
          </w:p>
          <w:p w:rsidR="007642BE" w:rsidRPr="004E6FCC" w:rsidRDefault="007642BE" w:rsidP="004E6FCC">
            <w:pPr>
              <w:shd w:val="clear" w:color="auto" w:fill="FFFFFF"/>
              <w:jc w:val="both"/>
            </w:pPr>
            <w:r w:rsidRPr="004E6FCC">
              <w:t>15. Составить технологические карты</w:t>
            </w:r>
          </w:p>
          <w:p w:rsidR="007642BE" w:rsidRPr="004E6FCC" w:rsidRDefault="007642BE" w:rsidP="007642BE">
            <w:pPr>
              <w:shd w:val="clear" w:color="auto" w:fill="FFFFFF"/>
              <w:jc w:val="both"/>
            </w:pPr>
            <w:r w:rsidRPr="004E6FCC">
              <w:t>16. Работа с ГОСТ. Составить таблицу: «Режимы и сроки хранения п/ф из рыбы»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32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  <w:p w:rsidR="007642BE" w:rsidRPr="004E6FCC" w:rsidRDefault="007642BE" w:rsidP="004E6FCC">
            <w:pPr>
              <w:jc w:val="center"/>
              <w:rPr>
                <w:b/>
              </w:rPr>
            </w:pPr>
            <w:r w:rsidRPr="004E6FCC">
              <w:rPr>
                <w:b/>
              </w:rPr>
              <w:t>2</w:t>
            </w:r>
          </w:p>
        </w:tc>
      </w:tr>
      <w:tr w:rsidR="008B07AB" w:rsidRPr="004F7560" w:rsidTr="004E6FCC"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B" w:rsidRPr="004E6FCC" w:rsidRDefault="007642BE" w:rsidP="007642BE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ПК 1.3.</w:t>
            </w:r>
            <w:r w:rsidR="008B07AB" w:rsidRPr="004E6FCC">
              <w:rPr>
                <w:rFonts w:eastAsia="Calibri"/>
              </w:rPr>
              <w:t xml:space="preserve"> Организовывать подготовку домашней птицы и приготовление полуфабрикатов для сложной кулинарной продукции.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B" w:rsidRPr="004E6FCC" w:rsidRDefault="008B07AB" w:rsidP="004E6FCC">
            <w:pPr>
              <w:rPr>
                <w:rFonts w:eastAsia="Calibri"/>
              </w:rPr>
            </w:pPr>
          </w:p>
        </w:tc>
      </w:tr>
      <w:tr w:rsidR="00F04FA6" w:rsidRPr="004F7560" w:rsidTr="00F04FA6">
        <w:tc>
          <w:tcPr>
            <w:tcW w:w="48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B1" w:rsidRPr="000132B1" w:rsidRDefault="000132B1" w:rsidP="000132B1">
            <w:pPr>
              <w:rPr>
                <w:b/>
                <w:szCs w:val="28"/>
              </w:rPr>
            </w:pPr>
            <w:r w:rsidRPr="000132B1">
              <w:rPr>
                <w:b/>
                <w:szCs w:val="28"/>
              </w:rPr>
              <w:t>иметь практический опыт: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>Разработки ассортимента полуфабрикатов из мяса, рыбы и птицы для сложных блюд;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>Расчета массы мяса, рыбы и птицы для полуфабрикатов;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>Организации технологического процесса подготовки мяса, рыбы и птицы для сложных блюд;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 xml:space="preserve">Подготовки мяса, тушек ягнят и молочных </w:t>
            </w:r>
            <w:r w:rsidR="001D5B4B" w:rsidRPr="000132B1">
              <w:rPr>
                <w:szCs w:val="28"/>
              </w:rPr>
              <w:t>поросят, рыбы</w:t>
            </w:r>
            <w:r w:rsidRPr="000132B1">
              <w:rPr>
                <w:szCs w:val="28"/>
              </w:rPr>
              <w:t>, птицы, утиной и гусиной печени для сложных блюд, используя различные методы, оборудование и инвентарь;</w:t>
            </w:r>
          </w:p>
          <w:p w:rsidR="000132B1" w:rsidRPr="000132B1" w:rsidRDefault="000132B1" w:rsidP="000132B1">
            <w:pPr>
              <w:numPr>
                <w:ilvl w:val="0"/>
                <w:numId w:val="17"/>
              </w:numPr>
              <w:tabs>
                <w:tab w:val="left" w:pos="390"/>
                <w:tab w:val="left" w:pos="582"/>
              </w:tabs>
              <w:jc w:val="both"/>
              <w:rPr>
                <w:szCs w:val="28"/>
              </w:rPr>
            </w:pPr>
            <w:r w:rsidRPr="000132B1">
              <w:rPr>
                <w:szCs w:val="28"/>
              </w:rPr>
              <w:t xml:space="preserve"> Контроля качества и безопасности подготовленного мяса, рыбы и домашней птицы;</w:t>
            </w:r>
          </w:p>
          <w:p w:rsidR="00F04FA6" w:rsidRPr="000132B1" w:rsidRDefault="00F04FA6" w:rsidP="00F04FA6">
            <w:pPr>
              <w:jc w:val="both"/>
              <w:rPr>
                <w:rFonts w:eastAsia="Calibri"/>
              </w:rPr>
            </w:pPr>
          </w:p>
        </w:tc>
        <w:tc>
          <w:tcPr>
            <w:tcW w:w="48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B1" w:rsidRPr="000132B1" w:rsidRDefault="000132B1" w:rsidP="00F04FA6">
            <w:pPr>
              <w:snapToGrid w:val="0"/>
              <w:contextualSpacing/>
              <w:jc w:val="both"/>
              <w:rPr>
                <w:b/>
                <w:szCs w:val="28"/>
              </w:rPr>
            </w:pPr>
            <w:r w:rsidRPr="000132B1">
              <w:rPr>
                <w:b/>
                <w:szCs w:val="28"/>
              </w:rPr>
              <w:t xml:space="preserve">Виды работ на практике </w:t>
            </w:r>
          </w:p>
          <w:p w:rsidR="00F04FA6" w:rsidRPr="00F04FA6" w:rsidRDefault="00F04FA6" w:rsidP="00F04FA6">
            <w:pPr>
              <w:snapToGrid w:val="0"/>
              <w:contextualSpacing/>
              <w:jc w:val="both"/>
              <w:rPr>
                <w:szCs w:val="28"/>
              </w:rPr>
            </w:pPr>
            <w:r w:rsidRPr="00F04FA6">
              <w:rPr>
                <w:szCs w:val="28"/>
              </w:rPr>
              <w:t>Первичная обработка домашней птицы. Приготовление целой тушки птицы: заправленные в «</w:t>
            </w:r>
            <w:r w:rsidR="001D5B4B" w:rsidRPr="00F04FA6">
              <w:rPr>
                <w:szCs w:val="28"/>
              </w:rPr>
              <w:t>кармашек», перевязывание</w:t>
            </w:r>
            <w:r w:rsidRPr="00F04FA6">
              <w:rPr>
                <w:szCs w:val="28"/>
              </w:rPr>
              <w:t xml:space="preserve"> шпагатом (цыплята-табака</w:t>
            </w:r>
            <w:r w:rsidR="001D5B4B" w:rsidRPr="00F04FA6">
              <w:rPr>
                <w:szCs w:val="28"/>
              </w:rPr>
              <w:t>); приготовление</w:t>
            </w:r>
            <w:r w:rsidRPr="00F04FA6">
              <w:rPr>
                <w:szCs w:val="28"/>
              </w:rPr>
              <w:t xml:space="preserve"> порционных п/ф, порционных фаршированных п/ф для </w:t>
            </w:r>
            <w:r w:rsidR="001D5B4B" w:rsidRPr="00F04FA6">
              <w:rPr>
                <w:szCs w:val="28"/>
              </w:rPr>
              <w:t>жарки (</w:t>
            </w:r>
            <w:r w:rsidRPr="00F04FA6">
              <w:rPr>
                <w:szCs w:val="28"/>
              </w:rPr>
              <w:t xml:space="preserve">котлеты по-киевски, </w:t>
            </w:r>
            <w:r w:rsidR="001D5B4B" w:rsidRPr="00F04FA6">
              <w:rPr>
                <w:szCs w:val="28"/>
              </w:rPr>
              <w:t>котлеты,</w:t>
            </w:r>
            <w:r w:rsidRPr="00F04FA6">
              <w:rPr>
                <w:szCs w:val="28"/>
              </w:rPr>
              <w:t xml:space="preserve"> фаршированные печенью, молочным соусом с грибами, птица по-столичному</w:t>
            </w:r>
          </w:p>
          <w:p w:rsidR="00F04FA6" w:rsidRPr="00F04FA6" w:rsidRDefault="00F04FA6" w:rsidP="00F04FA6">
            <w:pPr>
              <w:snapToGrid w:val="0"/>
              <w:contextualSpacing/>
              <w:jc w:val="both"/>
              <w:rPr>
                <w:szCs w:val="28"/>
              </w:rPr>
            </w:pPr>
            <w:r w:rsidRPr="00F04FA6">
              <w:rPr>
                <w:szCs w:val="28"/>
              </w:rPr>
              <w:t>Приготовление крупнокусковых полуфабрикатов для фарширования.</w:t>
            </w:r>
          </w:p>
          <w:p w:rsidR="00F04FA6" w:rsidRPr="00F04FA6" w:rsidRDefault="00F04FA6" w:rsidP="00F04FA6">
            <w:pPr>
              <w:snapToGrid w:val="0"/>
              <w:contextualSpacing/>
              <w:jc w:val="both"/>
              <w:rPr>
                <w:szCs w:val="28"/>
              </w:rPr>
            </w:pPr>
            <w:r w:rsidRPr="00F04FA6">
              <w:rPr>
                <w:szCs w:val="28"/>
              </w:rPr>
              <w:t xml:space="preserve">Приготовление   мелкокусковых полуфабрикатов для </w:t>
            </w:r>
            <w:r w:rsidR="001D5B4B" w:rsidRPr="00F04FA6">
              <w:rPr>
                <w:szCs w:val="28"/>
              </w:rPr>
              <w:t>тушения (</w:t>
            </w:r>
            <w:r w:rsidRPr="00F04FA6">
              <w:rPr>
                <w:szCs w:val="28"/>
              </w:rPr>
              <w:t>рагу из птицы, чахохбили, плов, гусь, утка по-домашнему).</w:t>
            </w:r>
          </w:p>
          <w:p w:rsidR="00F04FA6" w:rsidRPr="00F04FA6" w:rsidRDefault="001D5B4B" w:rsidP="00F04FA6">
            <w:pPr>
              <w:snapToGrid w:val="0"/>
              <w:contextualSpacing/>
              <w:jc w:val="both"/>
              <w:rPr>
                <w:szCs w:val="28"/>
              </w:rPr>
            </w:pPr>
            <w:r w:rsidRPr="00F04FA6">
              <w:rPr>
                <w:szCs w:val="28"/>
              </w:rPr>
              <w:t>Приготовление котлетной</w:t>
            </w:r>
            <w:r w:rsidR="00F04FA6" w:rsidRPr="00F04FA6">
              <w:rPr>
                <w:szCs w:val="28"/>
              </w:rPr>
              <w:t xml:space="preserve">, кнельной </w:t>
            </w:r>
            <w:r w:rsidRPr="00F04FA6">
              <w:rPr>
                <w:szCs w:val="28"/>
              </w:rPr>
              <w:t>массы из</w:t>
            </w:r>
            <w:r w:rsidR="00F04FA6" w:rsidRPr="00F04FA6">
              <w:rPr>
                <w:szCs w:val="28"/>
              </w:rPr>
              <w:t xml:space="preserve"> </w:t>
            </w:r>
            <w:r w:rsidRPr="00F04FA6">
              <w:rPr>
                <w:szCs w:val="28"/>
              </w:rPr>
              <w:t>птицы и</w:t>
            </w:r>
            <w:r w:rsidR="00F04FA6" w:rsidRPr="00F04FA6">
              <w:rPr>
                <w:szCs w:val="28"/>
              </w:rPr>
              <w:t xml:space="preserve"> полуфабрикатов из </w:t>
            </w:r>
            <w:r w:rsidRPr="00F04FA6">
              <w:rPr>
                <w:szCs w:val="28"/>
              </w:rPr>
              <w:t>нее (биточки,</w:t>
            </w:r>
            <w:r w:rsidR="00F04FA6" w:rsidRPr="00F04FA6">
              <w:rPr>
                <w:szCs w:val="28"/>
              </w:rPr>
              <w:t xml:space="preserve"> рубленные из птицы, фаршированные грибами; котлеты, фрикадельки из кур).</w:t>
            </w:r>
          </w:p>
          <w:p w:rsidR="00F04FA6" w:rsidRDefault="00F04FA6" w:rsidP="00F04FA6">
            <w:pPr>
              <w:jc w:val="both"/>
              <w:rPr>
                <w:rFonts w:eastAsia="Calibri"/>
              </w:rPr>
            </w:pPr>
            <w:r w:rsidRPr="00F04FA6">
              <w:rPr>
                <w:szCs w:val="28"/>
              </w:rPr>
              <w:t>Первичная обработка  гусиной, утиной, куриной  печени. Приготовление полуфабрикатов  из  гусиной, утиной, куриной  печени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FA6" w:rsidRPr="004E6FCC" w:rsidRDefault="00F04FA6" w:rsidP="004E6FCC">
            <w:pPr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</w:tr>
      <w:tr w:rsidR="00D63342" w:rsidRPr="004F7560" w:rsidTr="00F04FA6">
        <w:trPr>
          <w:trHeight w:val="340"/>
        </w:trPr>
        <w:tc>
          <w:tcPr>
            <w:tcW w:w="487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63342" w:rsidRPr="004E6FCC" w:rsidRDefault="00D6334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Уметь:</w:t>
            </w:r>
          </w:p>
          <w:p w:rsidR="00D63342" w:rsidRPr="004E6FCC" w:rsidRDefault="00D63342" w:rsidP="007642BE">
            <w:pPr>
              <w:numPr>
                <w:ilvl w:val="0"/>
                <w:numId w:val="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Органолептически</w:t>
            </w:r>
            <w:r w:rsidR="001D5B4B">
              <w:t xml:space="preserve"> </w:t>
            </w:r>
            <w:r w:rsidRPr="004E6FCC">
              <w:t>оценивать качество продуктов и готовых полуфабрикатов из птицы;</w:t>
            </w:r>
          </w:p>
          <w:p w:rsidR="00D63342" w:rsidRPr="004E6FCC" w:rsidRDefault="00D63342" w:rsidP="007642BE">
            <w:pPr>
              <w:numPr>
                <w:ilvl w:val="0"/>
                <w:numId w:val="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Принимать решения по организации процессов подготовки и приготовления полуфабрикатов из птицы;</w:t>
            </w:r>
          </w:p>
          <w:p w:rsidR="00D63342" w:rsidRPr="004E6FCC" w:rsidRDefault="00D63342" w:rsidP="007642BE">
            <w:pPr>
              <w:numPr>
                <w:ilvl w:val="0"/>
                <w:numId w:val="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Проводить расчеты по формулам;</w:t>
            </w:r>
          </w:p>
          <w:p w:rsidR="00D63342" w:rsidRPr="004E6FCC" w:rsidRDefault="00D63342" w:rsidP="007642BE">
            <w:pPr>
              <w:numPr>
                <w:ilvl w:val="0"/>
                <w:numId w:val="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 xml:space="preserve">Выбирать и безопасно пользоваться производственным инвентарем и технологическим оборудованием при приготовлении </w:t>
            </w:r>
            <w:r w:rsidRPr="004E6FCC">
              <w:lastRenderedPageBreak/>
              <w:t>полуфабрикатов для сложных блюд;</w:t>
            </w:r>
          </w:p>
          <w:p w:rsidR="00D63342" w:rsidRPr="004E6FCC" w:rsidRDefault="00D63342" w:rsidP="007642BE">
            <w:pPr>
              <w:numPr>
                <w:ilvl w:val="0"/>
                <w:numId w:val="8"/>
              </w:numPr>
              <w:tabs>
                <w:tab w:val="left" w:pos="390"/>
                <w:tab w:val="left" w:pos="426"/>
                <w:tab w:val="left" w:pos="568"/>
              </w:tabs>
              <w:ind w:left="0" w:firstLine="0"/>
              <w:jc w:val="both"/>
            </w:pPr>
            <w:r w:rsidRPr="004E6FCC">
              <w:t xml:space="preserve"> Выбирать различные способы и приемы подготовки птицы;</w:t>
            </w:r>
          </w:p>
          <w:p w:rsidR="00D63342" w:rsidRPr="004E6FCC" w:rsidRDefault="00D63342" w:rsidP="007642BE">
            <w:pPr>
              <w:numPr>
                <w:ilvl w:val="0"/>
                <w:numId w:val="8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Обеспечивать безопасность при охлаждении, замораживании и размораживании при хранении птицы;</w:t>
            </w:r>
          </w:p>
          <w:p w:rsidR="00D63342" w:rsidRPr="004E6FCC" w:rsidRDefault="00D63342" w:rsidP="004E6FCC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63342" w:rsidRPr="004E6FCC" w:rsidRDefault="00D63342" w:rsidP="004E6FCC">
            <w:pPr>
              <w:pStyle w:val="afc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63342" w:rsidRPr="004E6FCC" w:rsidRDefault="00D63342" w:rsidP="004E6FCC">
            <w:r w:rsidRPr="004E6FCC">
              <w:t>Знать: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Ассортимент полуфабрикатов из птицы для сложных блюд;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Правила оформления заказа на продукты со склада и приема продуктов со склада и от поставщиков, и методы определения их качества;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Основные характеристики и пищевую ценность птицы;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Требования к качеству птицы;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</w:pPr>
            <w:r w:rsidRPr="004E6FCC">
              <w:t>Требования к безопасности хранения птицы в охлажденном и мороженом виде;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Способы расчета количества необходимых дополнительных ингредиентов в зависимости от массы птицы;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Основные критерии оценки качества подготовленных полуфабрикатов из птицы;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Методы обработки и подготовки птицы для приготовления сложных блюд;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Виды технологического оборудования и производственного инвентаря и его безопасное использование при подготовке птицы;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Технологию приготовления начинок для фарширования птицы;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Варианты подбора пряностей и приправ при приготовлении полуфабрикатов из птицы;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Способы минимизации отходов при подготовке птицы для приготовления сложных блюд;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Актуальные направления в приготовлении полуфабрикатов из  птицы;</w:t>
            </w:r>
          </w:p>
          <w:p w:rsidR="00D63342" w:rsidRPr="004E6FCC" w:rsidRDefault="00D63342" w:rsidP="004E6FCC">
            <w:pPr>
              <w:numPr>
                <w:ilvl w:val="0"/>
                <w:numId w:val="1"/>
              </w:numPr>
              <w:tabs>
                <w:tab w:val="left" w:pos="390"/>
                <w:tab w:val="left" w:pos="557"/>
              </w:tabs>
              <w:ind w:left="0" w:firstLine="0"/>
              <w:jc w:val="both"/>
            </w:pPr>
            <w:r w:rsidRPr="004E6FCC">
              <w:t xml:space="preserve">  Правила охлаждения и замораживания подготовленных полуфабрикатов из </w:t>
            </w:r>
            <w:r w:rsidR="001D5B4B" w:rsidRPr="004E6FCC">
              <w:t>птицы</w:t>
            </w:r>
            <w:r w:rsidRPr="004E6FCC">
              <w:t>;</w:t>
            </w:r>
          </w:p>
          <w:p w:rsidR="00D63342" w:rsidRPr="004E6FCC" w:rsidRDefault="00D63342" w:rsidP="004E6FCC">
            <w:r w:rsidRPr="004E6FCC">
              <w:t>Требования к безопасности хранения полуфабрикатов из птицы в охлажденном и замороженном виде.</w:t>
            </w:r>
          </w:p>
        </w:tc>
        <w:tc>
          <w:tcPr>
            <w:tcW w:w="48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63342" w:rsidRPr="004E6FCC" w:rsidRDefault="00D63342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lastRenderedPageBreak/>
              <w:t>Практические работы: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42" w:rsidRPr="004E6FCC" w:rsidRDefault="006251BE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20</w:t>
            </w:r>
          </w:p>
        </w:tc>
      </w:tr>
      <w:tr w:rsidR="00D50FE7" w:rsidRPr="004F7560" w:rsidTr="00F04FA6">
        <w:tc>
          <w:tcPr>
            <w:tcW w:w="4879" w:type="dxa"/>
            <w:vMerge/>
            <w:tcBorders>
              <w:right w:val="single" w:sz="4" w:space="0" w:color="auto"/>
            </w:tcBorders>
          </w:tcPr>
          <w:p w:rsidR="00D50FE7" w:rsidRPr="004E6FCC" w:rsidRDefault="00D50FE7" w:rsidP="004E6FCC">
            <w:pPr>
              <w:jc w:val="center"/>
              <w:rPr>
                <w:rFonts w:eastAsia="Calibri"/>
              </w:rPr>
            </w:pPr>
          </w:p>
        </w:tc>
        <w:tc>
          <w:tcPr>
            <w:tcW w:w="48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C8F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Практическая работа № 10 Расчет массы домашней птицы для приготовления п/ф. Способы расчета дополнительных ингредиентов в зависимости от массы птицы</w:t>
            </w:r>
          </w:p>
          <w:p w:rsidR="002B7C8F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Лабораторная работа № 12 Первичная обработка домашней птицы</w:t>
            </w:r>
          </w:p>
          <w:p w:rsidR="002B7C8F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Лабораторная работа № 13  Приготовление натуральных полуфабрикатов (целыми тушками). Заправка птицы</w:t>
            </w:r>
          </w:p>
          <w:p w:rsidR="002B7C8F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Лабораторная работа № 14 Приготовление </w:t>
            </w:r>
            <w:r w:rsidRPr="004E6FCC">
              <w:rPr>
                <w:rFonts w:eastAsia="Calibri"/>
              </w:rPr>
              <w:lastRenderedPageBreak/>
              <w:t>натуральных полуфабрикатов (порционные)</w:t>
            </w:r>
          </w:p>
          <w:p w:rsidR="002B7C8F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Лабораторная работа  15 Приготовление мелкокусковых полуфабрикатов из птицы</w:t>
            </w:r>
          </w:p>
          <w:p w:rsidR="002B7C8F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Лабораторная </w:t>
            </w:r>
            <w:r w:rsidR="001D5B4B" w:rsidRPr="004E6FCC">
              <w:rPr>
                <w:rFonts w:eastAsia="Calibri"/>
              </w:rPr>
              <w:t>работа 16</w:t>
            </w:r>
            <w:r w:rsidRPr="004E6FCC">
              <w:rPr>
                <w:rFonts w:eastAsia="Calibri"/>
              </w:rPr>
              <w:t xml:space="preserve"> Приготовление полуфабрикатов из рубленной массы птицы</w:t>
            </w:r>
          </w:p>
          <w:p w:rsidR="002B7C8F" w:rsidRPr="004E6FCC" w:rsidRDefault="002B7C8F" w:rsidP="004E6FCC">
            <w:pPr>
              <w:rPr>
                <w:rFonts w:eastAsia="Calibri"/>
                <w:b/>
              </w:rPr>
            </w:pPr>
            <w:r w:rsidRPr="004E6FCC">
              <w:rPr>
                <w:rFonts w:eastAsia="Calibri"/>
              </w:rPr>
              <w:t xml:space="preserve">Лабораторная </w:t>
            </w:r>
            <w:r w:rsidR="001D5B4B" w:rsidRPr="004E6FCC">
              <w:rPr>
                <w:rFonts w:eastAsia="Calibri"/>
              </w:rPr>
              <w:t>работа 17</w:t>
            </w:r>
            <w:r w:rsidRPr="004E6FCC">
              <w:rPr>
                <w:rFonts w:eastAsia="Calibri"/>
              </w:rPr>
              <w:t xml:space="preserve"> Приготовление </w:t>
            </w:r>
            <w:r w:rsidR="001D5B4B" w:rsidRPr="004E6FCC">
              <w:rPr>
                <w:rFonts w:eastAsia="Calibri"/>
              </w:rPr>
              <w:t>полуфабриката: птица</w:t>
            </w:r>
            <w:r w:rsidRPr="004E6FCC">
              <w:rPr>
                <w:rFonts w:eastAsia="Calibri"/>
              </w:rPr>
              <w:t xml:space="preserve"> фаршированная и п/ф из субпродуктов птицы.</w:t>
            </w:r>
          </w:p>
          <w:p w:rsidR="008F726D" w:rsidRPr="004E6FCC" w:rsidRDefault="008F726D" w:rsidP="004E6FCC">
            <w:pPr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Перечень тем:</w:t>
            </w:r>
          </w:p>
          <w:p w:rsidR="002B7C8F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Организация работы производственного помещения по обработке домашней птицы и приготовлению полуфабрикатов из нее.</w:t>
            </w:r>
          </w:p>
          <w:p w:rsidR="002B7C8F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Технологические линии, организуемые для массового приготовления п/ф из птицы. Ассортимент п/ф из птицы, выпускаемых промышленностью. </w:t>
            </w:r>
          </w:p>
          <w:p w:rsidR="008F726D" w:rsidRPr="004E6FCC" w:rsidRDefault="002B7C8F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Технологическое оборудование, инструмент, инвентарь, используемые для обработки домашней птицы.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Первичная обработка домашней птицы, заправка птицы.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Технология приготовления п/ф из птицы целыми тушками.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Ассортимент и технология приготовления порционных полуфабрикатов из птицы.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Ассортимент и технология приготовления мелкокусковых полуфабрикатов птицы.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Ассортимент и технология приготовления п/ф из рубленной массы птицы.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Ассортимент и технология </w:t>
            </w:r>
            <w:r w:rsidR="001D5B4B" w:rsidRPr="004E6FCC">
              <w:rPr>
                <w:rFonts w:eastAsia="Calibri"/>
              </w:rPr>
              <w:t>приготовления п</w:t>
            </w:r>
            <w:r w:rsidRPr="004E6FCC">
              <w:rPr>
                <w:rFonts w:eastAsia="Calibri"/>
              </w:rPr>
              <w:t xml:space="preserve">/ф: </w:t>
            </w:r>
            <w:r w:rsidR="001D5B4B" w:rsidRPr="004E6FCC">
              <w:rPr>
                <w:rFonts w:eastAsia="Calibri"/>
              </w:rPr>
              <w:t>«Птица</w:t>
            </w:r>
            <w:r w:rsidRPr="004E6FCC">
              <w:rPr>
                <w:rFonts w:eastAsia="Calibri"/>
              </w:rPr>
              <w:t xml:space="preserve"> фаршированная»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 xml:space="preserve">Изучение технологического процесса приготовления п/ф из </w:t>
            </w:r>
            <w:r w:rsidR="001D5B4B" w:rsidRPr="004E6FCC">
              <w:rPr>
                <w:rFonts w:eastAsia="Calibri"/>
              </w:rPr>
              <w:t>утиной, гусиной</w:t>
            </w:r>
            <w:r w:rsidRPr="004E6FCC">
              <w:rPr>
                <w:rFonts w:eastAsia="Calibri"/>
              </w:rPr>
              <w:t xml:space="preserve"> печени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Технологический процесс первичной обработки субпродуктов птицы. Приготовление полуфабрикатов. Оценка качества.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Правила охлаждения и замораживания п/ф из птицы. Требования к безопасности хранения.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Технология приготовления п/ф из пернатой дичи и кролика.</w:t>
            </w:r>
          </w:p>
          <w:p w:rsidR="00E44F3A" w:rsidRPr="004E6FCC" w:rsidRDefault="00E44F3A" w:rsidP="004E6FCC">
            <w:pPr>
              <w:rPr>
                <w:rFonts w:eastAsia="Calibri"/>
              </w:rPr>
            </w:pPr>
            <w:r w:rsidRPr="004E6FCC">
              <w:rPr>
                <w:rFonts w:eastAsia="Calibri"/>
              </w:rPr>
              <w:t>Технология приготовления маринадов для приготовления п/ф из мяса, рыбы, птицы.</w:t>
            </w:r>
          </w:p>
          <w:p w:rsidR="00B45B43" w:rsidRPr="004E6FCC" w:rsidRDefault="00B45B43" w:rsidP="004E6FCC">
            <w:pPr>
              <w:rPr>
                <w:rFonts w:eastAsia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FE7" w:rsidRPr="004E6FCC" w:rsidRDefault="00B45B43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lastRenderedPageBreak/>
              <w:t>2</w:t>
            </w: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6251BE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4</w:t>
            </w: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6251BE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4</w:t>
            </w: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6251BE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4</w:t>
            </w:r>
          </w:p>
          <w:p w:rsidR="00D63342" w:rsidRPr="004E6FCC" w:rsidRDefault="00D63342" w:rsidP="004E6FCC">
            <w:pPr>
              <w:jc w:val="center"/>
              <w:rPr>
                <w:rFonts w:eastAsia="Calibri"/>
                <w:b/>
              </w:rPr>
            </w:pPr>
          </w:p>
          <w:p w:rsidR="00D63342" w:rsidRPr="004E6FCC" w:rsidRDefault="002B7C8F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D63342" w:rsidRPr="004E6FCC" w:rsidRDefault="00D63342" w:rsidP="004E6FCC">
            <w:pPr>
              <w:jc w:val="center"/>
              <w:rPr>
                <w:rFonts w:eastAsia="Calibri"/>
                <w:b/>
              </w:rPr>
            </w:pPr>
          </w:p>
          <w:p w:rsidR="00D63342" w:rsidRPr="004E6FCC" w:rsidRDefault="00D63342" w:rsidP="004E6FCC">
            <w:pPr>
              <w:jc w:val="center"/>
              <w:rPr>
                <w:rFonts w:eastAsia="Calibri"/>
                <w:b/>
              </w:rPr>
            </w:pPr>
          </w:p>
          <w:p w:rsidR="002B7C8F" w:rsidRPr="004E6FCC" w:rsidRDefault="00A05093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  <w:r w:rsidR="006251BE" w:rsidRPr="004E6FCC">
              <w:rPr>
                <w:rFonts w:eastAsia="Calibri"/>
                <w:b/>
              </w:rPr>
              <w:t>0</w:t>
            </w: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096225" w:rsidRPr="004E6FCC" w:rsidRDefault="002B7C8F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096225" w:rsidRPr="004E6FCC" w:rsidRDefault="00096225" w:rsidP="004E6FCC">
            <w:pPr>
              <w:jc w:val="center"/>
              <w:rPr>
                <w:rFonts w:eastAsia="Calibri"/>
                <w:b/>
              </w:rPr>
            </w:pPr>
          </w:p>
          <w:p w:rsidR="00096225" w:rsidRPr="004E6FCC" w:rsidRDefault="00096225" w:rsidP="004E6FCC">
            <w:pPr>
              <w:jc w:val="center"/>
              <w:rPr>
                <w:rFonts w:eastAsia="Calibri"/>
                <w:b/>
              </w:rPr>
            </w:pPr>
          </w:p>
          <w:p w:rsidR="00096225" w:rsidRPr="004E6FCC" w:rsidRDefault="00096225" w:rsidP="004E6FCC">
            <w:pPr>
              <w:jc w:val="center"/>
              <w:rPr>
                <w:rFonts w:eastAsia="Calibri"/>
                <w:b/>
              </w:rPr>
            </w:pPr>
          </w:p>
          <w:p w:rsidR="00B45B43" w:rsidRPr="004E6FCC" w:rsidRDefault="002B7C8F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B45B43" w:rsidRPr="004E6FCC" w:rsidRDefault="00B45B43" w:rsidP="004E6FCC">
            <w:pPr>
              <w:jc w:val="center"/>
              <w:rPr>
                <w:rFonts w:eastAsia="Calibri"/>
                <w:b/>
              </w:rPr>
            </w:pPr>
          </w:p>
          <w:p w:rsidR="00A05093" w:rsidRPr="004E6FCC" w:rsidRDefault="00A05093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A05093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7642BE" w:rsidRDefault="007642BE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7642BE" w:rsidRDefault="007642BE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7642BE" w:rsidRPr="004E6FCC" w:rsidRDefault="007642BE" w:rsidP="004E6FCC">
            <w:pPr>
              <w:jc w:val="center"/>
              <w:rPr>
                <w:rFonts w:eastAsia="Calibri"/>
                <w:b/>
              </w:rPr>
            </w:pPr>
          </w:p>
          <w:p w:rsidR="007642BE" w:rsidRDefault="007642BE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7642BE" w:rsidRDefault="007642BE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</w:p>
          <w:p w:rsidR="007642BE" w:rsidRDefault="007642BE" w:rsidP="004E6FCC">
            <w:pPr>
              <w:jc w:val="center"/>
              <w:rPr>
                <w:rFonts w:eastAsia="Calibri"/>
                <w:b/>
              </w:rPr>
            </w:pPr>
          </w:p>
          <w:p w:rsidR="00E44F3A" w:rsidRPr="004E6FCC" w:rsidRDefault="00E44F3A" w:rsidP="004E6FCC">
            <w:pPr>
              <w:jc w:val="center"/>
              <w:rPr>
                <w:rFonts w:eastAsia="Calibri"/>
                <w:b/>
              </w:rPr>
            </w:pPr>
            <w:r w:rsidRPr="004E6FCC">
              <w:rPr>
                <w:rFonts w:eastAsia="Calibri"/>
                <w:b/>
              </w:rPr>
              <w:t>2</w:t>
            </w:r>
          </w:p>
          <w:p w:rsidR="00E44F3A" w:rsidRPr="004E6FCC" w:rsidRDefault="00E44F3A" w:rsidP="004E6FCC">
            <w:pPr>
              <w:rPr>
                <w:rFonts w:eastAsia="Calibri"/>
                <w:b/>
              </w:rPr>
            </w:pPr>
          </w:p>
        </w:tc>
      </w:tr>
      <w:tr w:rsidR="00D63342" w:rsidRPr="004F7560" w:rsidTr="004E6FCC">
        <w:tc>
          <w:tcPr>
            <w:tcW w:w="9747" w:type="dxa"/>
            <w:gridSpan w:val="3"/>
            <w:tcBorders>
              <w:right w:val="single" w:sz="4" w:space="0" w:color="auto"/>
            </w:tcBorders>
          </w:tcPr>
          <w:p w:rsidR="00D63342" w:rsidRPr="004E6FCC" w:rsidRDefault="00D63342" w:rsidP="004E6FCC">
            <w:pPr>
              <w:rPr>
                <w:rFonts w:eastAsia="Calibri"/>
                <w:b/>
              </w:rPr>
            </w:pPr>
            <w:r w:rsidRPr="004E6FCC">
              <w:rPr>
                <w:rFonts w:eastAsia="Calibri"/>
              </w:rPr>
              <w:lastRenderedPageBreak/>
              <w:t>Самостоятельная работа</w:t>
            </w:r>
          </w:p>
          <w:p w:rsidR="00A05093" w:rsidRPr="004E6FCC" w:rsidRDefault="00A05093" w:rsidP="007642BE">
            <w:pPr>
              <w:pStyle w:val="afc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sz w:val="24"/>
                <w:szCs w:val="24"/>
              </w:rPr>
              <w:t>Выполнить презентацию на тему: «Виды заправок»</w:t>
            </w:r>
          </w:p>
          <w:p w:rsidR="00E44F3A" w:rsidRPr="004E6FCC" w:rsidRDefault="00A05093" w:rsidP="007642BE">
            <w:pPr>
              <w:pStyle w:val="afc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4E6FCC">
              <w:rPr>
                <w:rFonts w:ascii="Times New Roman" w:eastAsia="Calibri" w:hAnsi="Times New Roman"/>
                <w:sz w:val="24"/>
                <w:szCs w:val="24"/>
              </w:rPr>
              <w:t>Доклад на тему: «Технология приготовления фуа - гра»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F3A" w:rsidRPr="00E80E0E" w:rsidRDefault="00B94B87" w:rsidP="00B94B87">
            <w:pPr>
              <w:jc w:val="center"/>
              <w:rPr>
                <w:rFonts w:eastAsia="Calibri"/>
                <w:b/>
              </w:rPr>
            </w:pPr>
            <w:r w:rsidRPr="00E80E0E">
              <w:rPr>
                <w:rFonts w:eastAsia="Calibri"/>
                <w:b/>
              </w:rPr>
              <w:t>4</w:t>
            </w:r>
          </w:p>
          <w:p w:rsidR="00A05093" w:rsidRPr="00E80E0E" w:rsidRDefault="00A05093" w:rsidP="002407AC">
            <w:pPr>
              <w:jc w:val="center"/>
              <w:rPr>
                <w:rFonts w:eastAsia="Calibri"/>
                <w:b/>
              </w:rPr>
            </w:pPr>
            <w:r w:rsidRPr="00E80E0E">
              <w:rPr>
                <w:rFonts w:eastAsia="Calibri"/>
                <w:b/>
              </w:rPr>
              <w:t>2</w:t>
            </w:r>
          </w:p>
          <w:p w:rsidR="00D63342" w:rsidRPr="004E6FCC" w:rsidRDefault="00A05093" w:rsidP="002407AC">
            <w:pPr>
              <w:jc w:val="center"/>
              <w:rPr>
                <w:rFonts w:eastAsia="Calibri"/>
                <w:b/>
              </w:rPr>
            </w:pPr>
            <w:r w:rsidRPr="00E80E0E">
              <w:rPr>
                <w:rFonts w:eastAsia="Calibri"/>
                <w:b/>
              </w:rPr>
              <w:t>2</w:t>
            </w:r>
          </w:p>
        </w:tc>
      </w:tr>
    </w:tbl>
    <w:p w:rsidR="00B94B87" w:rsidRDefault="00B94B87" w:rsidP="00654C28">
      <w:pPr>
        <w:jc w:val="center"/>
        <w:rPr>
          <w:rFonts w:eastAsia="TimesNewRoman"/>
          <w:b/>
          <w:sz w:val="28"/>
        </w:rPr>
      </w:pPr>
    </w:p>
    <w:p w:rsidR="00D744D9" w:rsidRPr="00654C28" w:rsidRDefault="00654C28" w:rsidP="00654C28">
      <w:pPr>
        <w:jc w:val="center"/>
        <w:rPr>
          <w:rFonts w:eastAsia="TimesNewRoman"/>
          <w:b/>
          <w:sz w:val="28"/>
        </w:rPr>
      </w:pPr>
      <w:r w:rsidRPr="00654C28">
        <w:rPr>
          <w:rFonts w:eastAsia="TimesNewRoman"/>
          <w:b/>
          <w:sz w:val="28"/>
        </w:rPr>
        <w:lastRenderedPageBreak/>
        <w:t>7.</w:t>
      </w:r>
      <w:r w:rsidR="00D12548" w:rsidRPr="00654C28">
        <w:rPr>
          <w:rFonts w:eastAsia="TimesNewRoman"/>
          <w:b/>
          <w:sz w:val="28"/>
        </w:rPr>
        <w:t xml:space="preserve">ЛИСТ ИЗМЕНЕНИЙ И ДОПОЛНЕНИЙ, ВНЕСЕННЫХ </w:t>
      </w:r>
    </w:p>
    <w:p w:rsidR="00D12548" w:rsidRPr="00D12548" w:rsidRDefault="00D12548" w:rsidP="00D12548">
      <w:pPr>
        <w:jc w:val="center"/>
        <w:rPr>
          <w:rFonts w:eastAsia="TimesNewRoman"/>
          <w:b/>
          <w:sz w:val="28"/>
        </w:rPr>
      </w:pPr>
      <w:r w:rsidRPr="00D12548">
        <w:rPr>
          <w:rFonts w:eastAsia="TimesNewRoman"/>
          <w:b/>
          <w:sz w:val="28"/>
        </w:rPr>
        <w:t>В РАБОЧУЮ ПРОГРАММУ</w:t>
      </w:r>
    </w:p>
    <w:p w:rsidR="00D12548" w:rsidRPr="00802D24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 xml:space="preserve">№ изменения,  дата внесения изменения; № страницы с изменением; </w:t>
            </w:r>
          </w:p>
          <w:p w:rsidR="00D12548" w:rsidRPr="004F7560" w:rsidRDefault="00D12548" w:rsidP="00590308">
            <w:pPr>
              <w:jc w:val="right"/>
              <w:rPr>
                <w:i/>
              </w:rPr>
            </w:pPr>
            <w:r w:rsidRPr="004F7560">
              <w:rPr>
                <w:i/>
              </w:rPr>
              <w:t>.</w:t>
            </w:r>
          </w:p>
        </w:tc>
      </w:tr>
      <w:tr w:rsidR="00D12548" w:rsidRPr="004F7560">
        <w:trPr>
          <w:trHeight w:val="20"/>
        </w:trPr>
        <w:tc>
          <w:tcPr>
            <w:tcW w:w="5495" w:type="dxa"/>
          </w:tcPr>
          <w:p w:rsidR="00D12548" w:rsidRPr="004F7560" w:rsidRDefault="00D12548" w:rsidP="00590308">
            <w:pPr>
              <w:jc w:val="center"/>
              <w:rPr>
                <w:b/>
              </w:rPr>
            </w:pPr>
            <w:r w:rsidRPr="004F7560">
              <w:rPr>
                <w:b/>
              </w:rPr>
              <w:t>БЫЛО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:rsidR="00D12548" w:rsidRPr="004F7560" w:rsidRDefault="00D12548" w:rsidP="00590308">
            <w:pPr>
              <w:jc w:val="center"/>
              <w:rPr>
                <w:b/>
              </w:rPr>
            </w:pPr>
            <w:r w:rsidRPr="004F7560">
              <w:rPr>
                <w:b/>
              </w:rPr>
              <w:t>СТАЛО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4F7560">
        <w:trPr>
          <w:trHeight w:val="20"/>
        </w:trPr>
        <w:tc>
          <w:tcPr>
            <w:tcW w:w="10314" w:type="dxa"/>
            <w:gridSpan w:val="2"/>
          </w:tcPr>
          <w:p w:rsidR="00D12548" w:rsidRPr="004F7560" w:rsidRDefault="00D12548" w:rsidP="00450340">
            <w:r w:rsidRPr="004F7560">
              <w:t>Основание:</w:t>
            </w:r>
          </w:p>
          <w:p w:rsidR="00D12548" w:rsidRPr="004F7560" w:rsidRDefault="00D12548" w:rsidP="00450340"/>
          <w:p w:rsidR="00D12548" w:rsidRPr="004F7560" w:rsidRDefault="00D12548" w:rsidP="00450340">
            <w:r w:rsidRPr="004F7560">
              <w:t>Подпись лица внесшего изменения</w:t>
            </w:r>
          </w:p>
          <w:p w:rsidR="00D12548" w:rsidRPr="004F7560" w:rsidRDefault="00D12548" w:rsidP="00590308">
            <w:pPr>
              <w:jc w:val="center"/>
              <w:rPr>
                <w:b/>
              </w:rPr>
            </w:pPr>
          </w:p>
        </w:tc>
      </w:tr>
    </w:tbl>
    <w:p w:rsidR="00A21EB2" w:rsidRPr="00740764" w:rsidRDefault="00D12548" w:rsidP="00A21EB2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21EB2" w:rsidRDefault="004213D5" w:rsidP="00A21EB2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Некрылова Нина Васильевна</w:t>
      </w:r>
    </w:p>
    <w:p w:rsidR="00D31810" w:rsidRDefault="00D31810" w:rsidP="00D31810">
      <w:pPr>
        <w:jc w:val="center"/>
        <w:rPr>
          <w:bCs/>
          <w:lang w:eastAsia="ru-RU"/>
        </w:rPr>
      </w:pPr>
      <w:r>
        <w:rPr>
          <w:bCs/>
          <w:lang w:eastAsia="ru-RU"/>
        </w:rPr>
        <w:t xml:space="preserve">МИНИСТЕРСТВО ОБРАЗОВАНИЯ, </w:t>
      </w:r>
      <w:r w:rsidRPr="001D1A82">
        <w:rPr>
          <w:bCs/>
          <w:lang w:eastAsia="ru-RU"/>
        </w:rPr>
        <w:t>НАУКИ</w:t>
      </w:r>
      <w:r>
        <w:rPr>
          <w:bCs/>
          <w:lang w:eastAsia="ru-RU"/>
        </w:rPr>
        <w:t xml:space="preserve"> И МОЛОДЕЖНОЙ ПОЛИТИКИ</w:t>
      </w:r>
    </w:p>
    <w:p w:rsidR="00D31810" w:rsidRPr="001D1A82" w:rsidRDefault="00D31810" w:rsidP="00D31810">
      <w:pPr>
        <w:jc w:val="center"/>
        <w:rPr>
          <w:bCs/>
          <w:lang w:eastAsia="ru-RU"/>
        </w:rPr>
      </w:pPr>
      <w:r w:rsidRPr="001D1A82">
        <w:rPr>
          <w:bCs/>
          <w:lang w:eastAsia="ru-RU"/>
        </w:rPr>
        <w:t xml:space="preserve"> КРАСНОДАРСКОГО КРАЯ</w:t>
      </w:r>
    </w:p>
    <w:p w:rsidR="00D31810" w:rsidRPr="001D1A82" w:rsidRDefault="00D31810" w:rsidP="00D31810">
      <w:pPr>
        <w:jc w:val="center"/>
        <w:rPr>
          <w:b/>
          <w:bCs/>
          <w:lang w:eastAsia="ru-RU"/>
        </w:rPr>
      </w:pPr>
    </w:p>
    <w:p w:rsidR="00D31810" w:rsidRPr="001D1A82" w:rsidRDefault="00D31810" w:rsidP="00D31810">
      <w:pPr>
        <w:jc w:val="center"/>
        <w:rPr>
          <w:sz w:val="28"/>
          <w:lang w:eastAsia="ru-RU"/>
        </w:rPr>
      </w:pPr>
      <w:r>
        <w:rPr>
          <w:b/>
          <w:bCs/>
          <w:lang w:eastAsia="ru-RU"/>
        </w:rPr>
        <w:t>ГОСУДАРСТВЕННОЕ АВТОНОМ</w:t>
      </w:r>
      <w:r w:rsidRPr="001D1A82">
        <w:rPr>
          <w:b/>
          <w:bCs/>
          <w:lang w:eastAsia="ru-RU"/>
        </w:rPr>
        <w:t>НОЕ ПРОФЕССИОНАЛЬНО</w:t>
      </w:r>
      <w:r>
        <w:rPr>
          <w:b/>
          <w:bCs/>
          <w:lang w:eastAsia="ru-RU"/>
        </w:rPr>
        <w:t xml:space="preserve">Е </w:t>
      </w:r>
      <w:r w:rsidRPr="001D1A82">
        <w:rPr>
          <w:b/>
          <w:bCs/>
          <w:lang w:eastAsia="ru-RU"/>
        </w:rPr>
        <w:t>ОБРАЗОВАТЕЛЬНОЕ УЧРЕЖДЕНИЕ КРАСНОДАРСКОГО КРАЯ</w:t>
      </w:r>
    </w:p>
    <w:p w:rsidR="00D31810" w:rsidRPr="001D1A82" w:rsidRDefault="00D31810" w:rsidP="00D31810">
      <w:pPr>
        <w:jc w:val="center"/>
        <w:rPr>
          <w:b/>
          <w:bCs/>
          <w:lang w:eastAsia="ru-RU"/>
        </w:rPr>
      </w:pPr>
      <w:r w:rsidRPr="001D1A82">
        <w:rPr>
          <w:b/>
          <w:bCs/>
          <w:lang w:eastAsia="ru-RU"/>
        </w:rPr>
        <w:t xml:space="preserve"> «КРАСНОДАРСКИЙ ГУМАНИТАРНО-ТЕХНОЛОГИЧЕСКИЙ КОЛЛЕДЖ»</w:t>
      </w:r>
    </w:p>
    <w:p w:rsidR="00D31810" w:rsidRPr="00740764" w:rsidRDefault="00D31810" w:rsidP="00D31810">
      <w:pPr>
        <w:ind w:left="-240" w:firstLine="240"/>
        <w:jc w:val="center"/>
        <w:rPr>
          <w:b/>
          <w:spacing w:val="-12"/>
          <w:sz w:val="28"/>
          <w:szCs w:val="28"/>
        </w:rPr>
      </w:pPr>
    </w:p>
    <w:p w:rsidR="000D1FB7" w:rsidRPr="00740764" w:rsidRDefault="000D1FB7" w:rsidP="00A21EB2">
      <w:pPr>
        <w:spacing w:after="200" w:line="276" w:lineRule="auto"/>
        <w:jc w:val="center"/>
        <w:rPr>
          <w:b/>
          <w:sz w:val="28"/>
          <w:szCs w:val="28"/>
        </w:rPr>
      </w:pPr>
    </w:p>
    <w:p w:rsidR="001E4448" w:rsidRPr="001D1A82" w:rsidRDefault="001E4448" w:rsidP="001E4448">
      <w:pPr>
        <w:jc w:val="center"/>
        <w:rPr>
          <w:b/>
          <w:bCs/>
          <w:lang w:eastAsia="ru-RU"/>
        </w:rPr>
      </w:pPr>
    </w:p>
    <w:p w:rsidR="001E4448" w:rsidRPr="00740764" w:rsidRDefault="001E4448" w:rsidP="001E4448">
      <w:pPr>
        <w:jc w:val="right"/>
        <w:rPr>
          <w:sz w:val="28"/>
          <w:szCs w:val="28"/>
        </w:rPr>
      </w:pPr>
    </w:p>
    <w:p w:rsidR="001E4448" w:rsidRPr="00740764" w:rsidRDefault="001E4448" w:rsidP="001E4448">
      <w:pPr>
        <w:jc w:val="center"/>
        <w:rPr>
          <w:b/>
          <w:sz w:val="28"/>
          <w:szCs w:val="28"/>
        </w:rPr>
      </w:pPr>
    </w:p>
    <w:p w:rsidR="001E4448" w:rsidRPr="00740764" w:rsidRDefault="001E4448" w:rsidP="001E4448">
      <w:pPr>
        <w:jc w:val="center"/>
        <w:rPr>
          <w:b/>
          <w:sz w:val="28"/>
          <w:szCs w:val="28"/>
        </w:rPr>
      </w:pPr>
    </w:p>
    <w:p w:rsidR="001E4448" w:rsidRPr="00740764" w:rsidRDefault="001E4448" w:rsidP="001E4448">
      <w:pPr>
        <w:spacing w:line="360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РАБОЧАЯ ПРОГРАММА </w:t>
      </w:r>
      <w:r>
        <w:rPr>
          <w:b/>
          <w:sz w:val="28"/>
          <w:szCs w:val="28"/>
        </w:rPr>
        <w:t>ПРОФЕССИОНАЛЬНОГО МОДУЛЯ</w:t>
      </w:r>
    </w:p>
    <w:p w:rsidR="00C966C5" w:rsidRDefault="001E4448" w:rsidP="001E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ПМ  01. Организация процесса приготовления и приготовление </w:t>
      </w:r>
    </w:p>
    <w:p w:rsidR="001E4448" w:rsidRDefault="001E4448" w:rsidP="001E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полуфабрикатов  для сложной кулинарной продукции</w:t>
      </w:r>
    </w:p>
    <w:p w:rsidR="001E4448" w:rsidRDefault="001E4448" w:rsidP="001E4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E4448" w:rsidRPr="007C6DCD" w:rsidRDefault="001E4448" w:rsidP="001E4448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профессиональный цикл</w:t>
      </w:r>
    </w:p>
    <w:p w:rsidR="00711CEE" w:rsidRPr="00711CEE" w:rsidRDefault="00711CEE" w:rsidP="00711CEE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711CEE">
        <w:rPr>
          <w:rFonts w:eastAsia="Calibri"/>
          <w:b/>
          <w:i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:rsidR="00D77A5E" w:rsidRPr="00740764" w:rsidRDefault="00711CEE" w:rsidP="004213D5">
      <w:pPr>
        <w:jc w:val="center"/>
        <w:rPr>
          <w:b/>
          <w:sz w:val="28"/>
          <w:szCs w:val="28"/>
        </w:rPr>
      </w:pPr>
      <w:r w:rsidRPr="00711CEE">
        <w:rPr>
          <w:rFonts w:eastAsia="Calibri"/>
          <w:b/>
          <w:i/>
          <w:sz w:val="28"/>
          <w:szCs w:val="28"/>
          <w:lang w:eastAsia="en-US"/>
        </w:rPr>
        <w:t xml:space="preserve">по программе подготовки специалистов среднего звена </w:t>
      </w:r>
      <w:r w:rsidR="001E4448" w:rsidRPr="007C6DCD">
        <w:rPr>
          <w:rFonts w:eastAsia="Calibri"/>
          <w:b/>
          <w:i/>
          <w:sz w:val="28"/>
          <w:szCs w:val="28"/>
          <w:lang w:eastAsia="en-US"/>
        </w:rPr>
        <w:t xml:space="preserve">по </w:t>
      </w:r>
      <w:r w:rsidR="001E4448">
        <w:rPr>
          <w:b/>
          <w:i/>
          <w:sz w:val="28"/>
          <w:szCs w:val="28"/>
        </w:rPr>
        <w:t xml:space="preserve">специальности </w:t>
      </w:r>
    </w:p>
    <w:p w:rsidR="00416805" w:rsidRPr="0067338C" w:rsidRDefault="004213D5" w:rsidP="00416805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416805">
        <w:rPr>
          <w:b/>
          <w:sz w:val="28"/>
          <w:szCs w:val="28"/>
        </w:rPr>
        <w:t xml:space="preserve">                       </w:t>
      </w:r>
      <w:r w:rsidR="00416805">
        <w:rPr>
          <w:b/>
          <w:i/>
          <w:sz w:val="28"/>
          <w:szCs w:val="28"/>
          <w:lang w:eastAsia="ru-RU"/>
        </w:rPr>
        <w:t xml:space="preserve"> </w:t>
      </w:r>
      <w:r w:rsidR="00416805" w:rsidRPr="0067338C">
        <w:rPr>
          <w:b/>
          <w:i/>
          <w:sz w:val="28"/>
          <w:szCs w:val="28"/>
          <w:lang w:eastAsia="ru-RU"/>
        </w:rPr>
        <w:t>19.02.10 «Технология продукции общественного питания»</w:t>
      </w:r>
    </w:p>
    <w:p w:rsidR="00416805" w:rsidRPr="00FC3B7F" w:rsidRDefault="00416805" w:rsidP="00416805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</w:t>
      </w:r>
      <w:r w:rsidRPr="00FC3B7F">
        <w:rPr>
          <w:b/>
          <w:i/>
          <w:sz w:val="28"/>
          <w:szCs w:val="28"/>
        </w:rPr>
        <w:t xml:space="preserve">профиль получаемого профессионального образования – </w:t>
      </w:r>
      <w:r>
        <w:rPr>
          <w:b/>
          <w:i/>
          <w:sz w:val="28"/>
          <w:szCs w:val="28"/>
        </w:rPr>
        <w:t>технический</w:t>
      </w:r>
    </w:p>
    <w:p w:rsidR="00416805" w:rsidRDefault="00416805" w:rsidP="0041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21EB2" w:rsidRPr="00740764" w:rsidRDefault="00A21EB2" w:rsidP="00A21EB2">
      <w:pPr>
        <w:spacing w:after="200" w:line="276" w:lineRule="auto"/>
        <w:jc w:val="center"/>
        <w:rPr>
          <w:b/>
          <w:sz w:val="28"/>
          <w:szCs w:val="28"/>
        </w:rPr>
      </w:pPr>
    </w:p>
    <w:p w:rsidR="00EB7BA8" w:rsidRPr="0016017D" w:rsidRDefault="00182314" w:rsidP="0016017D">
      <w:pPr>
        <w:spacing w:after="200" w:line="276" w:lineRule="auto"/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-9493885</wp:posOffset>
                </wp:positionV>
                <wp:extent cx="6951980" cy="1193800"/>
                <wp:effectExtent l="0" t="0" r="1270" b="6350"/>
                <wp:wrapSquare wrapText="bothSides"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198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C5B47A" id="Rectangle 11" o:spid="_x0000_s1026" style="position:absolute;margin-left:-8.7pt;margin-top:-747.55pt;width:547.4pt;height:9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" stroked="f">
                <w10:wrap type="squar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2962910</wp:posOffset>
                </wp:positionH>
                <wp:positionV relativeFrom="paragraph">
                  <wp:posOffset>637540</wp:posOffset>
                </wp:positionV>
                <wp:extent cx="762000" cy="567690"/>
                <wp:effectExtent l="0" t="0" r="0" b="3810"/>
                <wp:wrapSquare wrapText="bothSides"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567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D31128" id="Rectangle 15" o:spid="_x0000_s1026" style="position:absolute;margin-left:233.3pt;margin-top:50.2pt;width:60pt;height:4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" stroked="f">
                <w10:wrap type="square"/>
              </v:rect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-212090</wp:posOffset>
                </wp:positionH>
                <wp:positionV relativeFrom="paragraph">
                  <wp:posOffset>-9234805</wp:posOffset>
                </wp:positionV>
                <wp:extent cx="6714490" cy="558800"/>
                <wp:effectExtent l="0" t="0" r="0" b="0"/>
                <wp:wrapSquare wrapText="bothSides"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4490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2D4075" id="Rectangle 13" o:spid="_x0000_s1026" style="position:absolute;margin-left:-16.7pt;margin-top:-727.15pt;width:528.7pt;height:4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" stroked="f">
                <w10:wrap type="square"/>
              </v:rect>
            </w:pict>
          </mc:Fallback>
        </mc:AlternateContent>
      </w:r>
    </w:p>
    <w:p w:rsidR="00CC37B1" w:rsidRPr="00740764" w:rsidRDefault="00CC37B1" w:rsidP="00EB7BA8">
      <w:pPr>
        <w:jc w:val="center"/>
      </w:pPr>
    </w:p>
    <w:sectPr w:rsidR="00CC37B1" w:rsidRPr="00740764" w:rsidSect="00654C28">
      <w:pgSz w:w="11905" w:h="16837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38C" w:rsidRDefault="0067338C">
      <w:r>
        <w:separator/>
      </w:r>
    </w:p>
  </w:endnote>
  <w:endnote w:type="continuationSeparator" w:id="0">
    <w:p w:rsidR="0067338C" w:rsidRDefault="0067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38C" w:rsidRDefault="0067338C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7338C" w:rsidRDefault="0067338C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096393"/>
      <w:docPartObj>
        <w:docPartGallery w:val="Page Numbers (Bottom of Page)"/>
        <w:docPartUnique/>
      </w:docPartObj>
    </w:sdtPr>
    <w:sdtEndPr/>
    <w:sdtContent>
      <w:p w:rsidR="0067338C" w:rsidRDefault="0067338C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7902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67338C" w:rsidRDefault="0067338C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38C" w:rsidRDefault="0067338C">
    <w:pPr>
      <w:pStyle w:val="ad"/>
      <w:jc w:val="right"/>
    </w:pPr>
  </w:p>
  <w:p w:rsidR="0067338C" w:rsidRDefault="0067338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38C" w:rsidRDefault="0067338C">
      <w:r>
        <w:separator/>
      </w:r>
    </w:p>
  </w:footnote>
  <w:footnote w:type="continuationSeparator" w:id="0">
    <w:p w:rsidR="0067338C" w:rsidRDefault="00673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38C" w:rsidRDefault="0067338C">
    <w:pPr>
      <w:pStyle w:val="af2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338C" w:rsidRDefault="0067338C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    <v:fill opacity="0"/>
              <v:textbox inset="0,0,0,0">
                <w:txbxContent>
                  <w:p w:rsidR="0067338C" w:rsidRDefault="0067338C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0" r="0" b="0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338C" w:rsidRDefault="0067338C">
                          <w:pPr>
                            <w:pStyle w:val="af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:rsidR="0067338C" w:rsidRDefault="0067338C">
                    <w:pPr>
                      <w:pStyle w:val="af2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1AE2845"/>
    <w:multiLevelType w:val="hybridMultilevel"/>
    <w:tmpl w:val="409E5142"/>
    <w:lvl w:ilvl="0" w:tplc="C28AD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2F761AF"/>
    <w:multiLevelType w:val="hybridMultilevel"/>
    <w:tmpl w:val="2EB08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5A75E0"/>
    <w:multiLevelType w:val="hybridMultilevel"/>
    <w:tmpl w:val="583A236E"/>
    <w:lvl w:ilvl="0" w:tplc="8FF6470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F591B"/>
    <w:multiLevelType w:val="hybridMultilevel"/>
    <w:tmpl w:val="194C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C57C3"/>
    <w:multiLevelType w:val="hybridMultilevel"/>
    <w:tmpl w:val="93745C48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21531"/>
    <w:multiLevelType w:val="hybridMultilevel"/>
    <w:tmpl w:val="372279EE"/>
    <w:lvl w:ilvl="0" w:tplc="A37E88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5E56C5D"/>
    <w:multiLevelType w:val="hybridMultilevel"/>
    <w:tmpl w:val="94FE4D76"/>
    <w:lvl w:ilvl="0" w:tplc="A37E8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04B97"/>
    <w:multiLevelType w:val="hybridMultilevel"/>
    <w:tmpl w:val="39F4C50A"/>
    <w:lvl w:ilvl="0" w:tplc="A37E8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D2F634F"/>
    <w:multiLevelType w:val="hybridMultilevel"/>
    <w:tmpl w:val="B2D07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D52AB"/>
    <w:multiLevelType w:val="hybridMultilevel"/>
    <w:tmpl w:val="6CD0E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83B6B"/>
    <w:multiLevelType w:val="hybridMultilevel"/>
    <w:tmpl w:val="D5781D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8622CE"/>
    <w:multiLevelType w:val="hybridMultilevel"/>
    <w:tmpl w:val="EE68A102"/>
    <w:lvl w:ilvl="0" w:tplc="A37E88A8">
      <w:start w:val="1"/>
      <w:numFmt w:val="bullet"/>
      <w:lvlText w:val="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69650992"/>
    <w:multiLevelType w:val="hybridMultilevel"/>
    <w:tmpl w:val="6CD0E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39133E"/>
    <w:multiLevelType w:val="hybridMultilevel"/>
    <w:tmpl w:val="E35E38FE"/>
    <w:lvl w:ilvl="0" w:tplc="A37E8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30C7D"/>
    <w:multiLevelType w:val="hybridMultilevel"/>
    <w:tmpl w:val="0B8669C4"/>
    <w:lvl w:ilvl="0" w:tplc="248A31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14A9D"/>
    <w:multiLevelType w:val="hybridMultilevel"/>
    <w:tmpl w:val="2EB08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8"/>
  </w:num>
  <w:num w:numId="4">
    <w:abstractNumId w:val="13"/>
  </w:num>
  <w:num w:numId="5">
    <w:abstractNumId w:val="11"/>
  </w:num>
  <w:num w:numId="6">
    <w:abstractNumId w:val="10"/>
  </w:num>
  <w:num w:numId="7">
    <w:abstractNumId w:val="15"/>
  </w:num>
  <w:num w:numId="8">
    <w:abstractNumId w:val="12"/>
  </w:num>
  <w:num w:numId="9">
    <w:abstractNumId w:val="14"/>
  </w:num>
  <w:num w:numId="10">
    <w:abstractNumId w:val="21"/>
  </w:num>
  <w:num w:numId="11">
    <w:abstractNumId w:val="16"/>
  </w:num>
  <w:num w:numId="12">
    <w:abstractNumId w:val="8"/>
  </w:num>
  <w:num w:numId="13">
    <w:abstractNumId w:val="7"/>
  </w:num>
  <w:num w:numId="14">
    <w:abstractNumId w:val="17"/>
  </w:num>
  <w:num w:numId="15">
    <w:abstractNumId w:val="19"/>
  </w:num>
  <w:num w:numId="16">
    <w:abstractNumId w:val="22"/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B20"/>
    <w:rsid w:val="0000615D"/>
    <w:rsid w:val="00006515"/>
    <w:rsid w:val="00010CF8"/>
    <w:rsid w:val="00011D8C"/>
    <w:rsid w:val="000132B1"/>
    <w:rsid w:val="0003086F"/>
    <w:rsid w:val="000314EB"/>
    <w:rsid w:val="000368D7"/>
    <w:rsid w:val="000377C8"/>
    <w:rsid w:val="000378C8"/>
    <w:rsid w:val="00043AA4"/>
    <w:rsid w:val="00043EB9"/>
    <w:rsid w:val="00047AF9"/>
    <w:rsid w:val="00050B9A"/>
    <w:rsid w:val="00050E15"/>
    <w:rsid w:val="00054C6A"/>
    <w:rsid w:val="00060618"/>
    <w:rsid w:val="000664C2"/>
    <w:rsid w:val="00075D63"/>
    <w:rsid w:val="00082DEC"/>
    <w:rsid w:val="00087E5E"/>
    <w:rsid w:val="000927C2"/>
    <w:rsid w:val="00094E8E"/>
    <w:rsid w:val="00096225"/>
    <w:rsid w:val="000A1E17"/>
    <w:rsid w:val="000A5F5B"/>
    <w:rsid w:val="000A5FF9"/>
    <w:rsid w:val="000A6D8F"/>
    <w:rsid w:val="000B525E"/>
    <w:rsid w:val="000B62CD"/>
    <w:rsid w:val="000C39A3"/>
    <w:rsid w:val="000D1FB7"/>
    <w:rsid w:val="000D48F2"/>
    <w:rsid w:val="000D745C"/>
    <w:rsid w:val="000E6F26"/>
    <w:rsid w:val="000F010B"/>
    <w:rsid w:val="000F4B39"/>
    <w:rsid w:val="000F5EE3"/>
    <w:rsid w:val="001004E7"/>
    <w:rsid w:val="00105E5C"/>
    <w:rsid w:val="00110848"/>
    <w:rsid w:val="001167E8"/>
    <w:rsid w:val="00117493"/>
    <w:rsid w:val="001179BC"/>
    <w:rsid w:val="001208BB"/>
    <w:rsid w:val="00126908"/>
    <w:rsid w:val="00130DE9"/>
    <w:rsid w:val="00132217"/>
    <w:rsid w:val="001322D9"/>
    <w:rsid w:val="001367B8"/>
    <w:rsid w:val="001508CC"/>
    <w:rsid w:val="001566D0"/>
    <w:rsid w:val="0016017D"/>
    <w:rsid w:val="00170AFC"/>
    <w:rsid w:val="0017414B"/>
    <w:rsid w:val="00182314"/>
    <w:rsid w:val="001909FB"/>
    <w:rsid w:val="00191243"/>
    <w:rsid w:val="001A49BB"/>
    <w:rsid w:val="001B174E"/>
    <w:rsid w:val="001B405C"/>
    <w:rsid w:val="001B6EB9"/>
    <w:rsid w:val="001B733B"/>
    <w:rsid w:val="001C266A"/>
    <w:rsid w:val="001D1A82"/>
    <w:rsid w:val="001D5B4B"/>
    <w:rsid w:val="001E4448"/>
    <w:rsid w:val="001E6154"/>
    <w:rsid w:val="001F1347"/>
    <w:rsid w:val="001F19F4"/>
    <w:rsid w:val="001F1C69"/>
    <w:rsid w:val="001F1D6D"/>
    <w:rsid w:val="001F742E"/>
    <w:rsid w:val="0020004F"/>
    <w:rsid w:val="00201ADB"/>
    <w:rsid w:val="00203CB4"/>
    <w:rsid w:val="00210D64"/>
    <w:rsid w:val="00210F02"/>
    <w:rsid w:val="0021161C"/>
    <w:rsid w:val="002127BA"/>
    <w:rsid w:val="00215004"/>
    <w:rsid w:val="002202A9"/>
    <w:rsid w:val="002261FA"/>
    <w:rsid w:val="00236D5E"/>
    <w:rsid w:val="002372B7"/>
    <w:rsid w:val="002407AC"/>
    <w:rsid w:val="00240C6B"/>
    <w:rsid w:val="0024414C"/>
    <w:rsid w:val="00245D6F"/>
    <w:rsid w:val="002470A4"/>
    <w:rsid w:val="00251C2C"/>
    <w:rsid w:val="00256317"/>
    <w:rsid w:val="00261AF3"/>
    <w:rsid w:val="00261FFE"/>
    <w:rsid w:val="00271951"/>
    <w:rsid w:val="00274CF3"/>
    <w:rsid w:val="00294031"/>
    <w:rsid w:val="00296A16"/>
    <w:rsid w:val="002A11A1"/>
    <w:rsid w:val="002B0229"/>
    <w:rsid w:val="002B1DF0"/>
    <w:rsid w:val="002B64DA"/>
    <w:rsid w:val="002B712D"/>
    <w:rsid w:val="002B7C8F"/>
    <w:rsid w:val="002D70C2"/>
    <w:rsid w:val="002E6BAB"/>
    <w:rsid w:val="002E6F0D"/>
    <w:rsid w:val="002F037D"/>
    <w:rsid w:val="002F413E"/>
    <w:rsid w:val="002F4677"/>
    <w:rsid w:val="00300B8C"/>
    <w:rsid w:val="003047DA"/>
    <w:rsid w:val="00306609"/>
    <w:rsid w:val="00313A7D"/>
    <w:rsid w:val="003176FF"/>
    <w:rsid w:val="00324D59"/>
    <w:rsid w:val="00326EDB"/>
    <w:rsid w:val="00340433"/>
    <w:rsid w:val="00340DB3"/>
    <w:rsid w:val="00343831"/>
    <w:rsid w:val="00343D27"/>
    <w:rsid w:val="00347DB1"/>
    <w:rsid w:val="0035177A"/>
    <w:rsid w:val="00351D44"/>
    <w:rsid w:val="0036096E"/>
    <w:rsid w:val="003657C4"/>
    <w:rsid w:val="0036723A"/>
    <w:rsid w:val="00375A0F"/>
    <w:rsid w:val="00375A73"/>
    <w:rsid w:val="00375EF8"/>
    <w:rsid w:val="003760B8"/>
    <w:rsid w:val="00380EF5"/>
    <w:rsid w:val="00395AAA"/>
    <w:rsid w:val="003B082B"/>
    <w:rsid w:val="003B1BBE"/>
    <w:rsid w:val="003B3CB9"/>
    <w:rsid w:val="003B4E55"/>
    <w:rsid w:val="003B731A"/>
    <w:rsid w:val="003C3898"/>
    <w:rsid w:val="003C57BE"/>
    <w:rsid w:val="003C6D4E"/>
    <w:rsid w:val="003D6A23"/>
    <w:rsid w:val="003E6AB0"/>
    <w:rsid w:val="003F162C"/>
    <w:rsid w:val="003F3E00"/>
    <w:rsid w:val="003F6F2B"/>
    <w:rsid w:val="00404B6C"/>
    <w:rsid w:val="004069C4"/>
    <w:rsid w:val="00406B20"/>
    <w:rsid w:val="00407F6C"/>
    <w:rsid w:val="00410A94"/>
    <w:rsid w:val="00411A0C"/>
    <w:rsid w:val="00411FD2"/>
    <w:rsid w:val="00416805"/>
    <w:rsid w:val="00417C3B"/>
    <w:rsid w:val="00420A29"/>
    <w:rsid w:val="00421174"/>
    <w:rsid w:val="004213D5"/>
    <w:rsid w:val="004256D5"/>
    <w:rsid w:val="00426AFA"/>
    <w:rsid w:val="0043073E"/>
    <w:rsid w:val="004326A9"/>
    <w:rsid w:val="00432FA1"/>
    <w:rsid w:val="004332C4"/>
    <w:rsid w:val="00437E86"/>
    <w:rsid w:val="00437F70"/>
    <w:rsid w:val="00442B26"/>
    <w:rsid w:val="00445B70"/>
    <w:rsid w:val="00450340"/>
    <w:rsid w:val="004512AA"/>
    <w:rsid w:val="00457AF5"/>
    <w:rsid w:val="00460EF7"/>
    <w:rsid w:val="00464507"/>
    <w:rsid w:val="00470F10"/>
    <w:rsid w:val="0047438C"/>
    <w:rsid w:val="00476011"/>
    <w:rsid w:val="00476963"/>
    <w:rsid w:val="0048375C"/>
    <w:rsid w:val="00484AB1"/>
    <w:rsid w:val="00492885"/>
    <w:rsid w:val="0049320D"/>
    <w:rsid w:val="00497BEF"/>
    <w:rsid w:val="004A257A"/>
    <w:rsid w:val="004A27D2"/>
    <w:rsid w:val="004A604D"/>
    <w:rsid w:val="004A7090"/>
    <w:rsid w:val="004B0825"/>
    <w:rsid w:val="004B1384"/>
    <w:rsid w:val="004B5481"/>
    <w:rsid w:val="004B5C6B"/>
    <w:rsid w:val="004C033D"/>
    <w:rsid w:val="004C141A"/>
    <w:rsid w:val="004C5059"/>
    <w:rsid w:val="004C5F88"/>
    <w:rsid w:val="004D03CE"/>
    <w:rsid w:val="004D5BBA"/>
    <w:rsid w:val="004E4EBB"/>
    <w:rsid w:val="004E612C"/>
    <w:rsid w:val="004E6E00"/>
    <w:rsid w:val="004E6FCC"/>
    <w:rsid w:val="004E73BF"/>
    <w:rsid w:val="004F27CD"/>
    <w:rsid w:val="004F6644"/>
    <w:rsid w:val="004F7560"/>
    <w:rsid w:val="00505890"/>
    <w:rsid w:val="00516179"/>
    <w:rsid w:val="00516A91"/>
    <w:rsid w:val="00530DAA"/>
    <w:rsid w:val="00531C8D"/>
    <w:rsid w:val="00532042"/>
    <w:rsid w:val="005368E6"/>
    <w:rsid w:val="00537BCC"/>
    <w:rsid w:val="005401FF"/>
    <w:rsid w:val="00540DA5"/>
    <w:rsid w:val="005445BB"/>
    <w:rsid w:val="00555513"/>
    <w:rsid w:val="005561F9"/>
    <w:rsid w:val="005600D2"/>
    <w:rsid w:val="00563451"/>
    <w:rsid w:val="00565E80"/>
    <w:rsid w:val="00566A15"/>
    <w:rsid w:val="00571BBA"/>
    <w:rsid w:val="0057748B"/>
    <w:rsid w:val="00580E55"/>
    <w:rsid w:val="00585F0A"/>
    <w:rsid w:val="00590308"/>
    <w:rsid w:val="005909CE"/>
    <w:rsid w:val="00591346"/>
    <w:rsid w:val="005915A8"/>
    <w:rsid w:val="00595869"/>
    <w:rsid w:val="00596410"/>
    <w:rsid w:val="0059690A"/>
    <w:rsid w:val="005B4B48"/>
    <w:rsid w:val="005B533F"/>
    <w:rsid w:val="005C315E"/>
    <w:rsid w:val="005C79BD"/>
    <w:rsid w:val="005D0650"/>
    <w:rsid w:val="005D4BCD"/>
    <w:rsid w:val="005E4E66"/>
    <w:rsid w:val="005E6448"/>
    <w:rsid w:val="005E7192"/>
    <w:rsid w:val="005F40B5"/>
    <w:rsid w:val="0060143F"/>
    <w:rsid w:val="00603991"/>
    <w:rsid w:val="006062EF"/>
    <w:rsid w:val="00614A40"/>
    <w:rsid w:val="006153DF"/>
    <w:rsid w:val="006165A9"/>
    <w:rsid w:val="00617589"/>
    <w:rsid w:val="00617C7A"/>
    <w:rsid w:val="00620950"/>
    <w:rsid w:val="006248A6"/>
    <w:rsid w:val="006251BE"/>
    <w:rsid w:val="00627D39"/>
    <w:rsid w:val="00636EB2"/>
    <w:rsid w:val="00636EB9"/>
    <w:rsid w:val="00637F22"/>
    <w:rsid w:val="00650A98"/>
    <w:rsid w:val="00652437"/>
    <w:rsid w:val="00654C28"/>
    <w:rsid w:val="006552D2"/>
    <w:rsid w:val="00663B04"/>
    <w:rsid w:val="00666240"/>
    <w:rsid w:val="0067338C"/>
    <w:rsid w:val="00675146"/>
    <w:rsid w:val="00692B13"/>
    <w:rsid w:val="006A10BF"/>
    <w:rsid w:val="006A151D"/>
    <w:rsid w:val="006A290B"/>
    <w:rsid w:val="006B0214"/>
    <w:rsid w:val="006B30DB"/>
    <w:rsid w:val="006B3E2A"/>
    <w:rsid w:val="006B5072"/>
    <w:rsid w:val="006C2ED8"/>
    <w:rsid w:val="006C6CBC"/>
    <w:rsid w:val="006C71EB"/>
    <w:rsid w:val="006D0C6B"/>
    <w:rsid w:val="006E002B"/>
    <w:rsid w:val="006E4428"/>
    <w:rsid w:val="006E5CA7"/>
    <w:rsid w:val="006F4221"/>
    <w:rsid w:val="006F525D"/>
    <w:rsid w:val="006F543F"/>
    <w:rsid w:val="006F592E"/>
    <w:rsid w:val="00703C26"/>
    <w:rsid w:val="0070450F"/>
    <w:rsid w:val="00711CEE"/>
    <w:rsid w:val="007153D9"/>
    <w:rsid w:val="007211B5"/>
    <w:rsid w:val="00725BF1"/>
    <w:rsid w:val="007305DC"/>
    <w:rsid w:val="007314A0"/>
    <w:rsid w:val="007375F9"/>
    <w:rsid w:val="00740764"/>
    <w:rsid w:val="00742474"/>
    <w:rsid w:val="0074368C"/>
    <w:rsid w:val="00747BC2"/>
    <w:rsid w:val="00756139"/>
    <w:rsid w:val="007642BE"/>
    <w:rsid w:val="00766D9A"/>
    <w:rsid w:val="00774F79"/>
    <w:rsid w:val="00781B93"/>
    <w:rsid w:val="007921DA"/>
    <w:rsid w:val="007A31C9"/>
    <w:rsid w:val="007B0AB0"/>
    <w:rsid w:val="007B1CB6"/>
    <w:rsid w:val="007B4DD4"/>
    <w:rsid w:val="007B55FC"/>
    <w:rsid w:val="007B6748"/>
    <w:rsid w:val="007C1512"/>
    <w:rsid w:val="007D0477"/>
    <w:rsid w:val="007D064F"/>
    <w:rsid w:val="007D2684"/>
    <w:rsid w:val="007D2E6B"/>
    <w:rsid w:val="007D5124"/>
    <w:rsid w:val="007D773F"/>
    <w:rsid w:val="007E39AC"/>
    <w:rsid w:val="007E3CA7"/>
    <w:rsid w:val="007F0174"/>
    <w:rsid w:val="007F39BA"/>
    <w:rsid w:val="007F66A7"/>
    <w:rsid w:val="00803891"/>
    <w:rsid w:val="00805242"/>
    <w:rsid w:val="00811106"/>
    <w:rsid w:val="008114E8"/>
    <w:rsid w:val="00811951"/>
    <w:rsid w:val="00812012"/>
    <w:rsid w:val="00815771"/>
    <w:rsid w:val="00822CEA"/>
    <w:rsid w:val="0082386C"/>
    <w:rsid w:val="00823995"/>
    <w:rsid w:val="008350D0"/>
    <w:rsid w:val="008366FA"/>
    <w:rsid w:val="0084047B"/>
    <w:rsid w:val="00841951"/>
    <w:rsid w:val="008518B4"/>
    <w:rsid w:val="0085191A"/>
    <w:rsid w:val="0085374F"/>
    <w:rsid w:val="0085414D"/>
    <w:rsid w:val="008576CF"/>
    <w:rsid w:val="00861BDA"/>
    <w:rsid w:val="00866284"/>
    <w:rsid w:val="008673C6"/>
    <w:rsid w:val="0087047A"/>
    <w:rsid w:val="00872C62"/>
    <w:rsid w:val="00872EB2"/>
    <w:rsid w:val="00884439"/>
    <w:rsid w:val="00896BF6"/>
    <w:rsid w:val="008A1684"/>
    <w:rsid w:val="008A196D"/>
    <w:rsid w:val="008A474D"/>
    <w:rsid w:val="008A77E3"/>
    <w:rsid w:val="008B07AB"/>
    <w:rsid w:val="008B13A3"/>
    <w:rsid w:val="008B4516"/>
    <w:rsid w:val="008B6A9F"/>
    <w:rsid w:val="008B7F57"/>
    <w:rsid w:val="008C0EAC"/>
    <w:rsid w:val="008C17D8"/>
    <w:rsid w:val="008C293D"/>
    <w:rsid w:val="008C3F76"/>
    <w:rsid w:val="008C7C66"/>
    <w:rsid w:val="008D2493"/>
    <w:rsid w:val="008D316F"/>
    <w:rsid w:val="008D526F"/>
    <w:rsid w:val="008E265E"/>
    <w:rsid w:val="008E50A2"/>
    <w:rsid w:val="008E6426"/>
    <w:rsid w:val="008E6DE4"/>
    <w:rsid w:val="008F6EC8"/>
    <w:rsid w:val="008F726D"/>
    <w:rsid w:val="00902218"/>
    <w:rsid w:val="0090550C"/>
    <w:rsid w:val="00910401"/>
    <w:rsid w:val="0092406F"/>
    <w:rsid w:val="009246D0"/>
    <w:rsid w:val="009258CF"/>
    <w:rsid w:val="00926A36"/>
    <w:rsid w:val="00926EB3"/>
    <w:rsid w:val="00927BE5"/>
    <w:rsid w:val="00936243"/>
    <w:rsid w:val="00947707"/>
    <w:rsid w:val="009614D9"/>
    <w:rsid w:val="00966888"/>
    <w:rsid w:val="009701B8"/>
    <w:rsid w:val="00970283"/>
    <w:rsid w:val="00976058"/>
    <w:rsid w:val="0097681F"/>
    <w:rsid w:val="0098358D"/>
    <w:rsid w:val="009842DC"/>
    <w:rsid w:val="00985CB1"/>
    <w:rsid w:val="00995888"/>
    <w:rsid w:val="009977E6"/>
    <w:rsid w:val="009A46DF"/>
    <w:rsid w:val="009A4A2B"/>
    <w:rsid w:val="009A4AC5"/>
    <w:rsid w:val="009B00A7"/>
    <w:rsid w:val="009B09DF"/>
    <w:rsid w:val="009B47F8"/>
    <w:rsid w:val="009B7A6A"/>
    <w:rsid w:val="009C3A58"/>
    <w:rsid w:val="009C6D49"/>
    <w:rsid w:val="009C6E75"/>
    <w:rsid w:val="009C755D"/>
    <w:rsid w:val="009D46F0"/>
    <w:rsid w:val="009E0F94"/>
    <w:rsid w:val="009E1B6B"/>
    <w:rsid w:val="009E225E"/>
    <w:rsid w:val="009E2856"/>
    <w:rsid w:val="009F3D12"/>
    <w:rsid w:val="009F5D34"/>
    <w:rsid w:val="00A03E84"/>
    <w:rsid w:val="00A05093"/>
    <w:rsid w:val="00A10171"/>
    <w:rsid w:val="00A107DB"/>
    <w:rsid w:val="00A1150B"/>
    <w:rsid w:val="00A11FD9"/>
    <w:rsid w:val="00A130C4"/>
    <w:rsid w:val="00A14DE1"/>
    <w:rsid w:val="00A14FBA"/>
    <w:rsid w:val="00A15107"/>
    <w:rsid w:val="00A20E5A"/>
    <w:rsid w:val="00A21855"/>
    <w:rsid w:val="00A21DBF"/>
    <w:rsid w:val="00A21EB2"/>
    <w:rsid w:val="00A227CD"/>
    <w:rsid w:val="00A234CF"/>
    <w:rsid w:val="00A260D4"/>
    <w:rsid w:val="00A335A9"/>
    <w:rsid w:val="00A343A4"/>
    <w:rsid w:val="00A4267F"/>
    <w:rsid w:val="00A43393"/>
    <w:rsid w:val="00A468A5"/>
    <w:rsid w:val="00A541A1"/>
    <w:rsid w:val="00A60BBE"/>
    <w:rsid w:val="00A61311"/>
    <w:rsid w:val="00A62195"/>
    <w:rsid w:val="00A6305C"/>
    <w:rsid w:val="00A67235"/>
    <w:rsid w:val="00A70F5E"/>
    <w:rsid w:val="00A720C3"/>
    <w:rsid w:val="00A77CDA"/>
    <w:rsid w:val="00A84B4B"/>
    <w:rsid w:val="00A860E5"/>
    <w:rsid w:val="00A878FE"/>
    <w:rsid w:val="00A8793C"/>
    <w:rsid w:val="00A92C8A"/>
    <w:rsid w:val="00A94081"/>
    <w:rsid w:val="00A95AC0"/>
    <w:rsid w:val="00A979D6"/>
    <w:rsid w:val="00A97AEA"/>
    <w:rsid w:val="00AA0C76"/>
    <w:rsid w:val="00AA54BA"/>
    <w:rsid w:val="00AA7710"/>
    <w:rsid w:val="00AB6032"/>
    <w:rsid w:val="00AB68F9"/>
    <w:rsid w:val="00AC0BA5"/>
    <w:rsid w:val="00AC3D9D"/>
    <w:rsid w:val="00AC4F2B"/>
    <w:rsid w:val="00AD0DC6"/>
    <w:rsid w:val="00AD1DE0"/>
    <w:rsid w:val="00AD4DDD"/>
    <w:rsid w:val="00AD60B1"/>
    <w:rsid w:val="00AD7A90"/>
    <w:rsid w:val="00AD7CF0"/>
    <w:rsid w:val="00AE5A04"/>
    <w:rsid w:val="00AF0F50"/>
    <w:rsid w:val="00AF2DAA"/>
    <w:rsid w:val="00B210CF"/>
    <w:rsid w:val="00B22E97"/>
    <w:rsid w:val="00B23E82"/>
    <w:rsid w:val="00B27C3E"/>
    <w:rsid w:val="00B300BB"/>
    <w:rsid w:val="00B45B43"/>
    <w:rsid w:val="00B505CE"/>
    <w:rsid w:val="00B55EEF"/>
    <w:rsid w:val="00B5791D"/>
    <w:rsid w:val="00B5795F"/>
    <w:rsid w:val="00B707E1"/>
    <w:rsid w:val="00B76060"/>
    <w:rsid w:val="00B80154"/>
    <w:rsid w:val="00B835AA"/>
    <w:rsid w:val="00B87A73"/>
    <w:rsid w:val="00B905F2"/>
    <w:rsid w:val="00B909B1"/>
    <w:rsid w:val="00B94B87"/>
    <w:rsid w:val="00B95CD6"/>
    <w:rsid w:val="00BA6A95"/>
    <w:rsid w:val="00BB366A"/>
    <w:rsid w:val="00BB5396"/>
    <w:rsid w:val="00BB7E10"/>
    <w:rsid w:val="00BC569F"/>
    <w:rsid w:val="00BD014C"/>
    <w:rsid w:val="00BD1E88"/>
    <w:rsid w:val="00BE3520"/>
    <w:rsid w:val="00BE7E18"/>
    <w:rsid w:val="00C03A97"/>
    <w:rsid w:val="00C05DCB"/>
    <w:rsid w:val="00C07017"/>
    <w:rsid w:val="00C10791"/>
    <w:rsid w:val="00C14E42"/>
    <w:rsid w:val="00C15C7F"/>
    <w:rsid w:val="00C164C9"/>
    <w:rsid w:val="00C22D36"/>
    <w:rsid w:val="00C275F7"/>
    <w:rsid w:val="00C31CE9"/>
    <w:rsid w:val="00C32603"/>
    <w:rsid w:val="00C326A6"/>
    <w:rsid w:val="00C35BEE"/>
    <w:rsid w:val="00C3733A"/>
    <w:rsid w:val="00C37C22"/>
    <w:rsid w:val="00C42824"/>
    <w:rsid w:val="00C43396"/>
    <w:rsid w:val="00C4439F"/>
    <w:rsid w:val="00C453B3"/>
    <w:rsid w:val="00C50F70"/>
    <w:rsid w:val="00C541EB"/>
    <w:rsid w:val="00C5469C"/>
    <w:rsid w:val="00C546E1"/>
    <w:rsid w:val="00C5593B"/>
    <w:rsid w:val="00C55C5A"/>
    <w:rsid w:val="00C5651C"/>
    <w:rsid w:val="00C57F68"/>
    <w:rsid w:val="00C62DED"/>
    <w:rsid w:val="00C6398B"/>
    <w:rsid w:val="00C66694"/>
    <w:rsid w:val="00C7066A"/>
    <w:rsid w:val="00C71FB2"/>
    <w:rsid w:val="00C76334"/>
    <w:rsid w:val="00C7662F"/>
    <w:rsid w:val="00C77255"/>
    <w:rsid w:val="00C8337E"/>
    <w:rsid w:val="00C879F8"/>
    <w:rsid w:val="00C912A2"/>
    <w:rsid w:val="00C93DE4"/>
    <w:rsid w:val="00C94F77"/>
    <w:rsid w:val="00C9550F"/>
    <w:rsid w:val="00C958B7"/>
    <w:rsid w:val="00C95F83"/>
    <w:rsid w:val="00C966C5"/>
    <w:rsid w:val="00CB1370"/>
    <w:rsid w:val="00CB41F3"/>
    <w:rsid w:val="00CB5AAA"/>
    <w:rsid w:val="00CC2185"/>
    <w:rsid w:val="00CC37B1"/>
    <w:rsid w:val="00CC475D"/>
    <w:rsid w:val="00CC4766"/>
    <w:rsid w:val="00CC4E6E"/>
    <w:rsid w:val="00CD0362"/>
    <w:rsid w:val="00CD0B7F"/>
    <w:rsid w:val="00CD4704"/>
    <w:rsid w:val="00CD5728"/>
    <w:rsid w:val="00CE11CC"/>
    <w:rsid w:val="00CF0E8F"/>
    <w:rsid w:val="00CF11A7"/>
    <w:rsid w:val="00CF3E89"/>
    <w:rsid w:val="00CF5B10"/>
    <w:rsid w:val="00CF64A5"/>
    <w:rsid w:val="00D003B0"/>
    <w:rsid w:val="00D0249E"/>
    <w:rsid w:val="00D02A06"/>
    <w:rsid w:val="00D03C43"/>
    <w:rsid w:val="00D07F31"/>
    <w:rsid w:val="00D12548"/>
    <w:rsid w:val="00D176AF"/>
    <w:rsid w:val="00D20296"/>
    <w:rsid w:val="00D31810"/>
    <w:rsid w:val="00D33206"/>
    <w:rsid w:val="00D347FB"/>
    <w:rsid w:val="00D40989"/>
    <w:rsid w:val="00D41446"/>
    <w:rsid w:val="00D4249C"/>
    <w:rsid w:val="00D42967"/>
    <w:rsid w:val="00D50FE7"/>
    <w:rsid w:val="00D539AB"/>
    <w:rsid w:val="00D56A6D"/>
    <w:rsid w:val="00D60DE0"/>
    <w:rsid w:val="00D617D2"/>
    <w:rsid w:val="00D6232B"/>
    <w:rsid w:val="00D632D6"/>
    <w:rsid w:val="00D63342"/>
    <w:rsid w:val="00D744D9"/>
    <w:rsid w:val="00D767AB"/>
    <w:rsid w:val="00D76FD6"/>
    <w:rsid w:val="00D77A5E"/>
    <w:rsid w:val="00D85D7C"/>
    <w:rsid w:val="00D911BF"/>
    <w:rsid w:val="00D96BEF"/>
    <w:rsid w:val="00D9761D"/>
    <w:rsid w:val="00DA071C"/>
    <w:rsid w:val="00DB397A"/>
    <w:rsid w:val="00DB4478"/>
    <w:rsid w:val="00DC2170"/>
    <w:rsid w:val="00DC4322"/>
    <w:rsid w:val="00DD0198"/>
    <w:rsid w:val="00DE3252"/>
    <w:rsid w:val="00DF0237"/>
    <w:rsid w:val="00DF0EB2"/>
    <w:rsid w:val="00DF63B7"/>
    <w:rsid w:val="00E02F46"/>
    <w:rsid w:val="00E03614"/>
    <w:rsid w:val="00E061A6"/>
    <w:rsid w:val="00E105C7"/>
    <w:rsid w:val="00E211C7"/>
    <w:rsid w:val="00E2234E"/>
    <w:rsid w:val="00E257F7"/>
    <w:rsid w:val="00E25D00"/>
    <w:rsid w:val="00E27BC1"/>
    <w:rsid w:val="00E40882"/>
    <w:rsid w:val="00E41852"/>
    <w:rsid w:val="00E43763"/>
    <w:rsid w:val="00E44F3A"/>
    <w:rsid w:val="00E45F6C"/>
    <w:rsid w:val="00E5252C"/>
    <w:rsid w:val="00E541CB"/>
    <w:rsid w:val="00E801C0"/>
    <w:rsid w:val="00E80E0E"/>
    <w:rsid w:val="00E80E42"/>
    <w:rsid w:val="00E84319"/>
    <w:rsid w:val="00E85A24"/>
    <w:rsid w:val="00E85E91"/>
    <w:rsid w:val="00EA41DE"/>
    <w:rsid w:val="00EA5A73"/>
    <w:rsid w:val="00EA7F54"/>
    <w:rsid w:val="00EB41C8"/>
    <w:rsid w:val="00EB7BA8"/>
    <w:rsid w:val="00EC211C"/>
    <w:rsid w:val="00EC5745"/>
    <w:rsid w:val="00ED0EED"/>
    <w:rsid w:val="00EF1956"/>
    <w:rsid w:val="00F00CE3"/>
    <w:rsid w:val="00F04FA6"/>
    <w:rsid w:val="00F05E3D"/>
    <w:rsid w:val="00F14EC1"/>
    <w:rsid w:val="00F20200"/>
    <w:rsid w:val="00F249E0"/>
    <w:rsid w:val="00F27902"/>
    <w:rsid w:val="00F40A88"/>
    <w:rsid w:val="00F42473"/>
    <w:rsid w:val="00F43DA1"/>
    <w:rsid w:val="00F515CC"/>
    <w:rsid w:val="00F53D21"/>
    <w:rsid w:val="00F56784"/>
    <w:rsid w:val="00F56951"/>
    <w:rsid w:val="00F622F6"/>
    <w:rsid w:val="00F62896"/>
    <w:rsid w:val="00F633B3"/>
    <w:rsid w:val="00F63B4A"/>
    <w:rsid w:val="00F63E6E"/>
    <w:rsid w:val="00F70CBF"/>
    <w:rsid w:val="00F74D4B"/>
    <w:rsid w:val="00F74EB4"/>
    <w:rsid w:val="00F7644F"/>
    <w:rsid w:val="00F76FDA"/>
    <w:rsid w:val="00F77276"/>
    <w:rsid w:val="00F833BC"/>
    <w:rsid w:val="00F951BC"/>
    <w:rsid w:val="00F96FC1"/>
    <w:rsid w:val="00FA46E8"/>
    <w:rsid w:val="00FA613A"/>
    <w:rsid w:val="00FB6D70"/>
    <w:rsid w:val="00FB79A4"/>
    <w:rsid w:val="00FC3B7F"/>
    <w:rsid w:val="00FC761B"/>
    <w:rsid w:val="00FE39CF"/>
    <w:rsid w:val="00FF4272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7962A40"/>
  <w15:docId w15:val="{C1289775-8AA3-43DD-9DD0-B5A291E5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D6D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701B8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9701B8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qFormat/>
    <w:rsid w:val="009701B8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9701B8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9701B8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701B8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9701B8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9701B8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9701B8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9701B8"/>
    <w:rPr>
      <w:rFonts w:ascii="Symbol" w:hAnsi="Symbol"/>
    </w:rPr>
  </w:style>
  <w:style w:type="character" w:customStyle="1" w:styleId="WW8Num2z0">
    <w:name w:val="WW8Num2z0"/>
    <w:rsid w:val="009701B8"/>
    <w:rPr>
      <w:rFonts w:ascii="Symbol" w:hAnsi="Symbol"/>
    </w:rPr>
  </w:style>
  <w:style w:type="character" w:customStyle="1" w:styleId="WW8Num2z1">
    <w:name w:val="WW8Num2z1"/>
    <w:rsid w:val="009701B8"/>
    <w:rPr>
      <w:rFonts w:ascii="Courier New" w:hAnsi="Courier New"/>
    </w:rPr>
  </w:style>
  <w:style w:type="character" w:customStyle="1" w:styleId="WW8Num2z2">
    <w:name w:val="WW8Num2z2"/>
    <w:rsid w:val="009701B8"/>
    <w:rPr>
      <w:rFonts w:ascii="Wingdings" w:hAnsi="Wingdings"/>
    </w:rPr>
  </w:style>
  <w:style w:type="character" w:customStyle="1" w:styleId="WW8Num3z0">
    <w:name w:val="WW8Num3z0"/>
    <w:rsid w:val="009701B8"/>
    <w:rPr>
      <w:rFonts w:ascii="Symbol" w:hAnsi="Symbol"/>
    </w:rPr>
  </w:style>
  <w:style w:type="character" w:customStyle="1" w:styleId="WW8Num4z0">
    <w:name w:val="WW8Num4z0"/>
    <w:rsid w:val="009701B8"/>
    <w:rPr>
      <w:rFonts w:ascii="Symbol" w:hAnsi="Symbol"/>
    </w:rPr>
  </w:style>
  <w:style w:type="character" w:customStyle="1" w:styleId="WW8Num5z0">
    <w:name w:val="WW8Num5z0"/>
    <w:rsid w:val="009701B8"/>
    <w:rPr>
      <w:rFonts w:ascii="Symbol" w:hAnsi="Symbol"/>
    </w:rPr>
  </w:style>
  <w:style w:type="character" w:customStyle="1" w:styleId="WW8Num6z0">
    <w:name w:val="WW8Num6z0"/>
    <w:rsid w:val="009701B8"/>
    <w:rPr>
      <w:rFonts w:ascii="Symbol" w:hAnsi="Symbol"/>
    </w:rPr>
  </w:style>
  <w:style w:type="character" w:customStyle="1" w:styleId="WW8Num10z0">
    <w:name w:val="WW8Num10z0"/>
    <w:rsid w:val="009701B8"/>
    <w:rPr>
      <w:rFonts w:ascii="Symbol" w:hAnsi="Symbol"/>
    </w:rPr>
  </w:style>
  <w:style w:type="character" w:customStyle="1" w:styleId="WW8Num10z1">
    <w:name w:val="WW8Num10z1"/>
    <w:rsid w:val="009701B8"/>
    <w:rPr>
      <w:rFonts w:ascii="Courier New" w:hAnsi="Courier New"/>
    </w:rPr>
  </w:style>
  <w:style w:type="character" w:customStyle="1" w:styleId="WW8Num10z2">
    <w:name w:val="WW8Num10z2"/>
    <w:rsid w:val="009701B8"/>
    <w:rPr>
      <w:rFonts w:ascii="Wingdings" w:hAnsi="Wingdings"/>
    </w:rPr>
  </w:style>
  <w:style w:type="character" w:customStyle="1" w:styleId="WW8Num10z3">
    <w:name w:val="WW8Num10z3"/>
    <w:rsid w:val="009701B8"/>
    <w:rPr>
      <w:rFonts w:ascii="Symbol" w:hAnsi="Symbol"/>
    </w:rPr>
  </w:style>
  <w:style w:type="character" w:customStyle="1" w:styleId="20">
    <w:name w:val="Основной шрифт абзаца2"/>
    <w:rsid w:val="009701B8"/>
  </w:style>
  <w:style w:type="character" w:customStyle="1" w:styleId="WW8Num1z1">
    <w:name w:val="WW8Num1z1"/>
    <w:rsid w:val="009701B8"/>
    <w:rPr>
      <w:rFonts w:ascii="Courier New" w:hAnsi="Courier New" w:cs="Courier New"/>
    </w:rPr>
  </w:style>
  <w:style w:type="character" w:customStyle="1" w:styleId="WW8Num1z2">
    <w:name w:val="WW8Num1z2"/>
    <w:rsid w:val="009701B8"/>
    <w:rPr>
      <w:rFonts w:ascii="Wingdings" w:hAnsi="Wingdings"/>
    </w:rPr>
  </w:style>
  <w:style w:type="character" w:customStyle="1" w:styleId="WW8Num3z1">
    <w:name w:val="WW8Num3z1"/>
    <w:rsid w:val="009701B8"/>
    <w:rPr>
      <w:rFonts w:ascii="Courier New" w:hAnsi="Courier New"/>
    </w:rPr>
  </w:style>
  <w:style w:type="character" w:customStyle="1" w:styleId="WW8Num3z2">
    <w:name w:val="WW8Num3z2"/>
    <w:rsid w:val="009701B8"/>
    <w:rPr>
      <w:rFonts w:ascii="Wingdings" w:hAnsi="Wingdings"/>
    </w:rPr>
  </w:style>
  <w:style w:type="character" w:customStyle="1" w:styleId="WW8Num5z1">
    <w:name w:val="WW8Num5z1"/>
    <w:rsid w:val="009701B8"/>
    <w:rPr>
      <w:rFonts w:ascii="Courier New" w:hAnsi="Courier New"/>
    </w:rPr>
  </w:style>
  <w:style w:type="character" w:customStyle="1" w:styleId="WW8Num5z2">
    <w:name w:val="WW8Num5z2"/>
    <w:rsid w:val="009701B8"/>
    <w:rPr>
      <w:rFonts w:ascii="Wingdings" w:hAnsi="Wingdings"/>
    </w:rPr>
  </w:style>
  <w:style w:type="character" w:customStyle="1" w:styleId="WW8Num8z0">
    <w:name w:val="WW8Num8z0"/>
    <w:rsid w:val="009701B8"/>
    <w:rPr>
      <w:rFonts w:ascii="Symbol" w:hAnsi="Symbol"/>
    </w:rPr>
  </w:style>
  <w:style w:type="character" w:customStyle="1" w:styleId="WW8Num8z1">
    <w:name w:val="WW8Num8z1"/>
    <w:rsid w:val="009701B8"/>
    <w:rPr>
      <w:rFonts w:ascii="Courier New" w:hAnsi="Courier New"/>
    </w:rPr>
  </w:style>
  <w:style w:type="character" w:customStyle="1" w:styleId="WW8Num8z2">
    <w:name w:val="WW8Num8z2"/>
    <w:rsid w:val="009701B8"/>
    <w:rPr>
      <w:rFonts w:ascii="Wingdings" w:hAnsi="Wingdings"/>
    </w:rPr>
  </w:style>
  <w:style w:type="character" w:customStyle="1" w:styleId="WW8Num9z0">
    <w:name w:val="WW8Num9z0"/>
    <w:rsid w:val="009701B8"/>
    <w:rPr>
      <w:rFonts w:ascii="Symbol" w:hAnsi="Symbol"/>
    </w:rPr>
  </w:style>
  <w:style w:type="character" w:customStyle="1" w:styleId="WW8Num12z0">
    <w:name w:val="WW8Num12z0"/>
    <w:rsid w:val="009701B8"/>
    <w:rPr>
      <w:rFonts w:ascii="Symbol" w:hAnsi="Symbol"/>
    </w:rPr>
  </w:style>
  <w:style w:type="character" w:customStyle="1" w:styleId="WW8Num13z0">
    <w:name w:val="WW8Num13z0"/>
    <w:rsid w:val="009701B8"/>
    <w:rPr>
      <w:rFonts w:ascii="Symbol" w:hAnsi="Symbol"/>
    </w:rPr>
  </w:style>
  <w:style w:type="character" w:customStyle="1" w:styleId="WW8Num13z1">
    <w:name w:val="WW8Num13z1"/>
    <w:rsid w:val="009701B8"/>
    <w:rPr>
      <w:rFonts w:ascii="Courier New" w:hAnsi="Courier New" w:cs="Courier New"/>
    </w:rPr>
  </w:style>
  <w:style w:type="character" w:customStyle="1" w:styleId="WW8Num13z2">
    <w:name w:val="WW8Num13z2"/>
    <w:rsid w:val="009701B8"/>
    <w:rPr>
      <w:rFonts w:ascii="Wingdings" w:hAnsi="Wingdings"/>
    </w:rPr>
  </w:style>
  <w:style w:type="character" w:customStyle="1" w:styleId="WW8Num16z0">
    <w:name w:val="WW8Num16z0"/>
    <w:rsid w:val="009701B8"/>
    <w:rPr>
      <w:rFonts w:ascii="Symbol" w:hAnsi="Symbol"/>
    </w:rPr>
  </w:style>
  <w:style w:type="character" w:customStyle="1" w:styleId="WW8Num17z0">
    <w:name w:val="WW8Num17z0"/>
    <w:rsid w:val="009701B8"/>
    <w:rPr>
      <w:rFonts w:ascii="Symbol" w:hAnsi="Symbol"/>
    </w:rPr>
  </w:style>
  <w:style w:type="character" w:customStyle="1" w:styleId="WW8Num18z0">
    <w:name w:val="WW8Num18z0"/>
    <w:rsid w:val="009701B8"/>
    <w:rPr>
      <w:rFonts w:ascii="Symbol" w:hAnsi="Symbol"/>
    </w:rPr>
  </w:style>
  <w:style w:type="character" w:customStyle="1" w:styleId="WW8Num19z0">
    <w:name w:val="WW8Num19z0"/>
    <w:rsid w:val="009701B8"/>
    <w:rPr>
      <w:rFonts w:ascii="Symbol" w:hAnsi="Symbol"/>
    </w:rPr>
  </w:style>
  <w:style w:type="character" w:customStyle="1" w:styleId="WW8Num20z0">
    <w:name w:val="WW8Num20z0"/>
    <w:rsid w:val="009701B8"/>
    <w:rPr>
      <w:rFonts w:ascii="Symbol" w:hAnsi="Symbol"/>
    </w:rPr>
  </w:style>
  <w:style w:type="character" w:customStyle="1" w:styleId="WW8Num20z1">
    <w:name w:val="WW8Num20z1"/>
    <w:rsid w:val="009701B8"/>
    <w:rPr>
      <w:rFonts w:ascii="Courier New" w:hAnsi="Courier New" w:cs="Courier New"/>
    </w:rPr>
  </w:style>
  <w:style w:type="character" w:customStyle="1" w:styleId="WW8Num20z2">
    <w:name w:val="WW8Num20z2"/>
    <w:rsid w:val="009701B8"/>
    <w:rPr>
      <w:rFonts w:ascii="Wingdings" w:hAnsi="Wingdings"/>
    </w:rPr>
  </w:style>
  <w:style w:type="character" w:customStyle="1" w:styleId="11">
    <w:name w:val="Основной шрифт абзаца1"/>
    <w:rsid w:val="009701B8"/>
  </w:style>
  <w:style w:type="character" w:customStyle="1" w:styleId="a3">
    <w:name w:val="Символ сноски"/>
    <w:rsid w:val="009701B8"/>
    <w:rPr>
      <w:vertAlign w:val="superscript"/>
    </w:rPr>
  </w:style>
  <w:style w:type="character" w:styleId="a4">
    <w:name w:val="page number"/>
    <w:basedOn w:val="11"/>
    <w:rsid w:val="009701B8"/>
  </w:style>
  <w:style w:type="character" w:customStyle="1" w:styleId="12">
    <w:name w:val="Знак сноски1"/>
    <w:rsid w:val="009701B8"/>
    <w:rPr>
      <w:vertAlign w:val="superscript"/>
    </w:rPr>
  </w:style>
  <w:style w:type="character" w:customStyle="1" w:styleId="a5">
    <w:name w:val="Символы концевой сноски"/>
    <w:rsid w:val="009701B8"/>
    <w:rPr>
      <w:vertAlign w:val="superscript"/>
    </w:rPr>
  </w:style>
  <w:style w:type="character" w:customStyle="1" w:styleId="WW-">
    <w:name w:val="WW-Символы концевой сноски"/>
    <w:rsid w:val="009701B8"/>
  </w:style>
  <w:style w:type="character" w:styleId="a6">
    <w:name w:val="footnote reference"/>
    <w:semiHidden/>
    <w:rsid w:val="009701B8"/>
    <w:rPr>
      <w:vertAlign w:val="superscript"/>
    </w:rPr>
  </w:style>
  <w:style w:type="character" w:styleId="a7">
    <w:name w:val="endnote reference"/>
    <w:semiHidden/>
    <w:rsid w:val="009701B8"/>
    <w:rPr>
      <w:vertAlign w:val="superscript"/>
    </w:rPr>
  </w:style>
  <w:style w:type="paragraph" w:customStyle="1" w:styleId="13">
    <w:name w:val="Заголовок1"/>
    <w:basedOn w:val="a"/>
    <w:next w:val="a8"/>
    <w:rsid w:val="009701B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9701B8"/>
    <w:pPr>
      <w:jc w:val="both"/>
    </w:pPr>
  </w:style>
  <w:style w:type="paragraph" w:styleId="a9">
    <w:name w:val="List"/>
    <w:basedOn w:val="a8"/>
    <w:rsid w:val="009701B8"/>
    <w:rPr>
      <w:rFonts w:cs="Tahoma"/>
    </w:rPr>
  </w:style>
  <w:style w:type="paragraph" w:customStyle="1" w:styleId="21">
    <w:name w:val="Название2"/>
    <w:basedOn w:val="a"/>
    <w:rsid w:val="009701B8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9701B8"/>
    <w:pPr>
      <w:suppressLineNumbers/>
    </w:pPr>
    <w:rPr>
      <w:rFonts w:cs="Tahoma"/>
    </w:rPr>
  </w:style>
  <w:style w:type="paragraph" w:customStyle="1" w:styleId="14">
    <w:name w:val="Название1"/>
    <w:basedOn w:val="a"/>
    <w:rsid w:val="009701B8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rsid w:val="009701B8"/>
    <w:pPr>
      <w:suppressLineNumbers/>
    </w:pPr>
    <w:rPr>
      <w:rFonts w:cs="Tahoma"/>
    </w:rPr>
  </w:style>
  <w:style w:type="paragraph" w:styleId="aa">
    <w:name w:val="Body Text Indent"/>
    <w:basedOn w:val="a"/>
    <w:rsid w:val="009701B8"/>
    <w:pPr>
      <w:ind w:firstLine="360"/>
    </w:pPr>
  </w:style>
  <w:style w:type="paragraph" w:customStyle="1" w:styleId="210">
    <w:name w:val="Основной текст с отступом 21"/>
    <w:basedOn w:val="a"/>
    <w:rsid w:val="009701B8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9701B8"/>
    <w:pPr>
      <w:ind w:firstLine="709"/>
    </w:pPr>
  </w:style>
  <w:style w:type="paragraph" w:styleId="ab">
    <w:name w:val="footnote text"/>
    <w:basedOn w:val="a"/>
    <w:link w:val="ac"/>
    <w:semiHidden/>
    <w:rsid w:val="009701B8"/>
    <w:rPr>
      <w:sz w:val="20"/>
    </w:rPr>
  </w:style>
  <w:style w:type="paragraph" w:styleId="ad">
    <w:name w:val="footer"/>
    <w:basedOn w:val="a"/>
    <w:link w:val="ae"/>
    <w:uiPriority w:val="99"/>
    <w:rsid w:val="009701B8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9701B8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9701B8"/>
    <w:pPr>
      <w:jc w:val="center"/>
    </w:pPr>
    <w:rPr>
      <w:b/>
      <w:sz w:val="28"/>
    </w:rPr>
  </w:style>
  <w:style w:type="paragraph" w:styleId="af0">
    <w:name w:val="Subtitle"/>
    <w:basedOn w:val="13"/>
    <w:next w:val="a8"/>
    <w:qFormat/>
    <w:rsid w:val="009701B8"/>
    <w:pPr>
      <w:jc w:val="center"/>
    </w:pPr>
    <w:rPr>
      <w:i/>
      <w:iCs/>
    </w:rPr>
  </w:style>
  <w:style w:type="paragraph" w:customStyle="1" w:styleId="16">
    <w:name w:val="Текст1"/>
    <w:basedOn w:val="a"/>
    <w:rsid w:val="009701B8"/>
    <w:rPr>
      <w:rFonts w:ascii="Courier New" w:hAnsi="Courier New"/>
      <w:sz w:val="20"/>
      <w:szCs w:val="20"/>
    </w:rPr>
  </w:style>
  <w:style w:type="paragraph" w:customStyle="1" w:styleId="17">
    <w:name w:val="Стиль1"/>
    <w:rsid w:val="009701B8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9701B8"/>
    <w:pPr>
      <w:spacing w:after="120" w:line="480" w:lineRule="auto"/>
    </w:pPr>
  </w:style>
  <w:style w:type="paragraph" w:styleId="af1">
    <w:name w:val="Normal (Web)"/>
    <w:basedOn w:val="a"/>
    <w:rsid w:val="009701B8"/>
    <w:pPr>
      <w:spacing w:before="100" w:after="100"/>
    </w:pPr>
  </w:style>
  <w:style w:type="paragraph" w:styleId="af2">
    <w:name w:val="header"/>
    <w:basedOn w:val="a"/>
    <w:link w:val="af3"/>
    <w:rsid w:val="009701B8"/>
    <w:pPr>
      <w:tabs>
        <w:tab w:val="center" w:pos="4677"/>
        <w:tab w:val="right" w:pos="9355"/>
      </w:tabs>
    </w:pPr>
  </w:style>
  <w:style w:type="paragraph" w:customStyle="1" w:styleId="af4">
    <w:name w:val="Содержимое врезки"/>
    <w:basedOn w:val="a8"/>
    <w:rsid w:val="009701B8"/>
  </w:style>
  <w:style w:type="paragraph" w:customStyle="1" w:styleId="af5">
    <w:name w:val="Содержимое таблицы"/>
    <w:basedOn w:val="a"/>
    <w:rsid w:val="009701B8"/>
    <w:pPr>
      <w:suppressLineNumbers/>
    </w:pPr>
  </w:style>
  <w:style w:type="paragraph" w:customStyle="1" w:styleId="af6">
    <w:name w:val="Заголовок таблицы"/>
    <w:basedOn w:val="af5"/>
    <w:rsid w:val="009701B8"/>
    <w:pPr>
      <w:jc w:val="center"/>
    </w:pPr>
    <w:rPr>
      <w:b/>
      <w:bCs/>
    </w:rPr>
  </w:style>
  <w:style w:type="table" w:styleId="af7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8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8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Strong"/>
    <w:qFormat/>
    <w:rsid w:val="0036096E"/>
    <w:rPr>
      <w:b/>
      <w:bCs/>
    </w:rPr>
  </w:style>
  <w:style w:type="paragraph" w:customStyle="1" w:styleId="afa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b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3">
    <w:name w:val="Верхний колонтитул Знак"/>
    <w:link w:val="af2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19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paragraph" w:styleId="afc">
    <w:name w:val="List Paragraph"/>
    <w:basedOn w:val="a"/>
    <w:uiPriority w:val="34"/>
    <w:qFormat/>
    <w:rsid w:val="00A1150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fd">
    <w:name w:val="Прижатый влево"/>
    <w:basedOn w:val="a"/>
    <w:next w:val="a"/>
    <w:rsid w:val="00A1150B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uthor">
    <w:name w:val="author"/>
    <w:basedOn w:val="a"/>
    <w:rsid w:val="00652437"/>
    <w:pPr>
      <w:spacing w:before="100" w:beforeAutospacing="1" w:after="100" w:afterAutospacing="1"/>
    </w:pPr>
    <w:rPr>
      <w:lang w:eastAsia="ru-RU"/>
    </w:rPr>
  </w:style>
  <w:style w:type="character" w:styleId="afe">
    <w:name w:val="Hyperlink"/>
    <w:uiPriority w:val="99"/>
    <w:unhideWhenUsed/>
    <w:rsid w:val="00652437"/>
    <w:rPr>
      <w:color w:val="0000FF"/>
      <w:u w:val="single"/>
    </w:rPr>
  </w:style>
  <w:style w:type="character" w:customStyle="1" w:styleId="highlight">
    <w:name w:val="highlight"/>
    <w:basedOn w:val="a0"/>
    <w:rsid w:val="00652437"/>
  </w:style>
  <w:style w:type="character" w:customStyle="1" w:styleId="10">
    <w:name w:val="Заголовок 1 Знак"/>
    <w:basedOn w:val="a0"/>
    <w:link w:val="1"/>
    <w:rsid w:val="0092406F"/>
    <w:rPr>
      <w:b/>
      <w:sz w:val="24"/>
      <w:szCs w:val="24"/>
      <w:lang w:eastAsia="ar-SA"/>
    </w:rPr>
  </w:style>
  <w:style w:type="character" w:customStyle="1" w:styleId="ae">
    <w:name w:val="Нижний колонтитул Знак"/>
    <w:basedOn w:val="a0"/>
    <w:link w:val="ad"/>
    <w:uiPriority w:val="99"/>
    <w:rsid w:val="00654C28"/>
    <w:rPr>
      <w:sz w:val="24"/>
      <w:szCs w:val="24"/>
      <w:lang w:eastAsia="ar-SA"/>
    </w:rPr>
  </w:style>
  <w:style w:type="character" w:styleId="aff">
    <w:name w:val="Intense Emphasis"/>
    <w:uiPriority w:val="21"/>
    <w:qFormat/>
    <w:rsid w:val="00A60BBE"/>
    <w:rPr>
      <w:b/>
      <w:bCs/>
      <w:i/>
      <w:iCs/>
      <w:color w:val="4F81BD"/>
    </w:rPr>
  </w:style>
  <w:style w:type="paragraph" w:customStyle="1" w:styleId="ConsNormal">
    <w:name w:val="ConsNormal"/>
    <w:rsid w:val="00A60BBE"/>
    <w:pPr>
      <w:overflowPunct w:val="0"/>
      <w:autoSpaceDE w:val="0"/>
      <w:autoSpaceDN w:val="0"/>
      <w:adjustRightInd w:val="0"/>
      <w:ind w:right="19771" w:firstLine="539"/>
      <w:jc w:val="both"/>
      <w:textAlignment w:val="baseline"/>
    </w:pPr>
    <w:rPr>
      <w:rFonts w:ascii="Courier New" w:hAnsi="Courier New"/>
      <w:lang w:val="en-US"/>
    </w:rPr>
  </w:style>
  <w:style w:type="paragraph" w:styleId="aff0">
    <w:name w:val="No Spacing"/>
    <w:uiPriority w:val="1"/>
    <w:qFormat/>
    <w:rsid w:val="00692B13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vkuso.ru/recip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oolinar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povarenok.ru/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oi-pova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B7642-BB65-45C1-B7B9-FC584A574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38</Pages>
  <Words>11002</Words>
  <Characters>62717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НПО</vt:lpstr>
    </vt:vector>
  </TitlesOfParts>
  <Company/>
  <LinksUpToDate>false</LinksUpToDate>
  <CharactersWithSpaces>73572</CharactersWithSpaces>
  <SharedDoc>false</SharedDoc>
  <HLinks>
    <vt:vector size="24" baseType="variant">
      <vt:variant>
        <vt:i4>1441845</vt:i4>
      </vt:variant>
      <vt:variant>
        <vt:i4>9</vt:i4>
      </vt:variant>
      <vt:variant>
        <vt:i4>0</vt:i4>
      </vt:variant>
      <vt:variant>
        <vt:i4>5</vt:i4>
      </vt:variant>
      <vt:variant>
        <vt:lpwstr>http://www.ozon.ru/context/detail/id/8746240/</vt:lpwstr>
      </vt:variant>
      <vt:variant>
        <vt:lpwstr>tab_person</vt:lpwstr>
      </vt:variant>
      <vt:variant>
        <vt:i4>5832776</vt:i4>
      </vt:variant>
      <vt:variant>
        <vt:i4>6</vt:i4>
      </vt:variant>
      <vt:variant>
        <vt:i4>0</vt:i4>
      </vt:variant>
      <vt:variant>
        <vt:i4>5</vt:i4>
      </vt:variant>
      <vt:variant>
        <vt:lpwstr>http://www.ozon.ru/context/detail/id/3022513/</vt:lpwstr>
      </vt:variant>
      <vt:variant>
        <vt:lpwstr/>
      </vt:variant>
      <vt:variant>
        <vt:i4>6094920</vt:i4>
      </vt:variant>
      <vt:variant>
        <vt:i4>3</vt:i4>
      </vt:variant>
      <vt:variant>
        <vt:i4>0</vt:i4>
      </vt:variant>
      <vt:variant>
        <vt:i4>5</vt:i4>
      </vt:variant>
      <vt:variant>
        <vt:lpwstr>http://www.ozon.ru/context/detail/id/1365753/</vt:lpwstr>
      </vt:variant>
      <vt:variant>
        <vt:lpwstr/>
      </vt:variant>
      <vt:variant>
        <vt:i4>5242958</vt:i4>
      </vt:variant>
      <vt:variant>
        <vt:i4>0</vt:i4>
      </vt:variant>
      <vt:variant>
        <vt:i4>0</vt:i4>
      </vt:variant>
      <vt:variant>
        <vt:i4>5</vt:i4>
      </vt:variant>
      <vt:variant>
        <vt:lpwstr>http://www.ozon.ru/context/detail/id/8746240/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admin</cp:lastModifiedBy>
  <cp:revision>10</cp:revision>
  <cp:lastPrinted>2020-11-18T06:50:00Z</cp:lastPrinted>
  <dcterms:created xsi:type="dcterms:W3CDTF">2020-11-02T18:18:00Z</dcterms:created>
  <dcterms:modified xsi:type="dcterms:W3CDTF">2022-10-08T09:27:00Z</dcterms:modified>
</cp:coreProperties>
</file>